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7A3" w:rsidRPr="00C61D21" w:rsidRDefault="00A737A3" w:rsidP="000E31F4">
      <w:pPr>
        <w:suppressAutoHyphens/>
        <w:rPr>
          <w:rFonts w:ascii="Bookman Old Style" w:hAnsi="Bookman Old Style" w:cs="Arial"/>
          <w:i w:val="0"/>
          <w:iCs/>
          <w:sz w:val="6"/>
        </w:rPr>
      </w:pPr>
      <w:bookmarkStart w:id="0" w:name="_GoBack"/>
      <w:bookmarkEnd w:id="0"/>
    </w:p>
    <w:p w:rsidR="00A737A3" w:rsidRPr="00FA7101" w:rsidRDefault="00A737A3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A737A3" w:rsidRPr="00FA7101" w:rsidRDefault="00A737A3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A737A3" w:rsidRPr="007323A5" w:rsidTr="00F30614">
        <w:trPr>
          <w:trHeight w:val="383"/>
          <w:tblCellSpacing w:w="20" w:type="dxa"/>
        </w:trPr>
        <w:tc>
          <w:tcPr>
            <w:tcW w:w="6744" w:type="dxa"/>
            <w:vAlign w:val="center"/>
          </w:tcPr>
          <w:p w:rsidR="00A737A3" w:rsidRPr="007323A5" w:rsidRDefault="00A737A3" w:rsidP="009225F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Subdirector Médico  </w:t>
            </w:r>
          </w:p>
        </w:tc>
        <w:tc>
          <w:tcPr>
            <w:tcW w:w="1661" w:type="dxa"/>
            <w:vAlign w:val="center"/>
          </w:tcPr>
          <w:p w:rsidR="00A737A3" w:rsidRPr="007323A5" w:rsidRDefault="00A737A3" w:rsidP="00F8576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23</w:t>
            </w:r>
          </w:p>
        </w:tc>
        <w:tc>
          <w:tcPr>
            <w:tcW w:w="1500" w:type="dxa"/>
            <w:vAlign w:val="center"/>
          </w:tcPr>
          <w:p w:rsidR="00A737A3" w:rsidRPr="007323A5" w:rsidRDefault="00A737A3" w:rsidP="003C4F7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A737A3" w:rsidRPr="007323A5" w:rsidTr="00C61D21">
        <w:trPr>
          <w:trHeight w:val="350"/>
          <w:tblCellSpacing w:w="20" w:type="dxa"/>
        </w:trPr>
        <w:tc>
          <w:tcPr>
            <w:tcW w:w="9985" w:type="dxa"/>
            <w:gridSpan w:val="3"/>
            <w:vAlign w:val="center"/>
          </w:tcPr>
          <w:p w:rsidR="00A737A3" w:rsidRPr="007323A5" w:rsidRDefault="00A737A3" w:rsidP="006904D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Hospital </w:t>
            </w:r>
            <w:r w:rsidR="006904D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y Consultorio de Especialidades</w:t>
            </w:r>
          </w:p>
        </w:tc>
      </w:tr>
      <w:tr w:rsidR="00A737A3" w:rsidRPr="007323A5" w:rsidTr="00C61D21">
        <w:trPr>
          <w:trHeight w:val="356"/>
          <w:tblCellSpacing w:w="20" w:type="dxa"/>
        </w:trPr>
        <w:tc>
          <w:tcPr>
            <w:tcW w:w="9985" w:type="dxa"/>
            <w:gridSpan w:val="3"/>
            <w:vAlign w:val="center"/>
          </w:tcPr>
          <w:p w:rsidR="00A737A3" w:rsidRPr="007323A5" w:rsidRDefault="00A737A3" w:rsidP="0035312E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Director </w:t>
            </w:r>
          </w:p>
        </w:tc>
      </w:tr>
    </w:tbl>
    <w:p w:rsidR="00A737A3" w:rsidRDefault="00A737A3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A737A3" w:rsidRPr="00FA7101" w:rsidRDefault="00A737A3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A737A3" w:rsidRDefault="00A737A3" w:rsidP="00540ED7">
      <w:pPr>
        <w:rPr>
          <w:sz w:val="16"/>
        </w:rPr>
      </w:pPr>
    </w:p>
    <w:p w:rsidR="00A737A3" w:rsidRPr="009225F6" w:rsidRDefault="00C20DF2" w:rsidP="00C64037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Planificar, coordinar </w:t>
      </w:r>
      <w:r w:rsidRPr="009225F6">
        <w:rPr>
          <w:rFonts w:ascii="Bookman Old Style" w:hAnsi="Bookman Old Style" w:cs="Arial"/>
          <w:i w:val="0"/>
          <w:iCs/>
          <w:sz w:val="20"/>
        </w:rPr>
        <w:t xml:space="preserve">y </w:t>
      </w:r>
      <w:r w:rsidR="00A737A3" w:rsidRPr="009225F6">
        <w:rPr>
          <w:rFonts w:ascii="Bookman Old Style" w:hAnsi="Bookman Old Style" w:cs="Arial"/>
          <w:i w:val="0"/>
          <w:iCs/>
          <w:sz w:val="20"/>
        </w:rPr>
        <w:t xml:space="preserve">dirigir las actividades desarrolladas en los servicios </w:t>
      </w:r>
      <w:r w:rsidR="0035312E">
        <w:rPr>
          <w:rFonts w:ascii="Bookman Old Style" w:hAnsi="Bookman Old Style" w:cs="Arial"/>
          <w:i w:val="0"/>
          <w:iCs/>
          <w:sz w:val="20"/>
        </w:rPr>
        <w:t xml:space="preserve">médicos, de diagnóstico, tratamiento y enfermería </w:t>
      </w:r>
      <w:r w:rsidR="00A737A3" w:rsidRPr="009225F6">
        <w:rPr>
          <w:rFonts w:ascii="Bookman Old Style" w:hAnsi="Bookman Old Style" w:cs="Arial"/>
          <w:i w:val="0"/>
          <w:iCs/>
          <w:sz w:val="20"/>
        </w:rPr>
        <w:t xml:space="preserve">bajo su cargo, velando por el cumplimiento de la normativa vigente, brindando y/o gestionando apoyo técnico, administrativo u operativo a las </w:t>
      </w:r>
      <w:r w:rsidR="0035312E">
        <w:rPr>
          <w:rFonts w:ascii="Bookman Old Style" w:hAnsi="Bookman Old Style" w:cs="Arial"/>
          <w:i w:val="0"/>
          <w:iCs/>
          <w:sz w:val="20"/>
        </w:rPr>
        <w:t>áreas con las que se relaciona, a fin de contribuir al funcionamiento adecuado de los servicios de salud.</w:t>
      </w:r>
    </w:p>
    <w:p w:rsidR="00A737A3" w:rsidRPr="006B5F5A" w:rsidRDefault="00A737A3" w:rsidP="00540ED7">
      <w:pPr>
        <w:rPr>
          <w:sz w:val="16"/>
        </w:rPr>
      </w:pPr>
    </w:p>
    <w:p w:rsidR="00A737A3" w:rsidRPr="0035312E" w:rsidRDefault="00A737A3" w:rsidP="00E21CFE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A737A3" w:rsidRDefault="00A737A3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A737A3" w:rsidRPr="00262EB9" w:rsidRDefault="00A737A3" w:rsidP="00540ED7">
      <w:pPr>
        <w:rPr>
          <w:sz w:val="16"/>
        </w:rPr>
      </w:pPr>
    </w:p>
    <w:p w:rsidR="00A737A3" w:rsidRPr="009225F6" w:rsidRDefault="003F69B6" w:rsidP="00130CE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Dirigir</w:t>
      </w:r>
      <w:r w:rsidR="003924DA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 xml:space="preserve">la coordinación del </w:t>
      </w:r>
      <w:r w:rsidR="00A737A3" w:rsidRPr="009225F6">
        <w:rPr>
          <w:rFonts w:ascii="Bookman Old Style" w:hAnsi="Bookman Old Style" w:cs="Arial"/>
          <w:i w:val="0"/>
          <w:iCs/>
          <w:sz w:val="20"/>
        </w:rPr>
        <w:t>trabajo asis</w:t>
      </w:r>
      <w:r w:rsidR="003924DA">
        <w:rPr>
          <w:rFonts w:ascii="Bookman Old Style" w:hAnsi="Bookman Old Style" w:cs="Arial"/>
          <w:i w:val="0"/>
          <w:iCs/>
          <w:sz w:val="20"/>
        </w:rPr>
        <w:t>t</w:t>
      </w:r>
      <w:r>
        <w:rPr>
          <w:rFonts w:ascii="Bookman Old Style" w:hAnsi="Bookman Old Style" w:cs="Arial"/>
          <w:i w:val="0"/>
          <w:iCs/>
          <w:sz w:val="20"/>
        </w:rPr>
        <w:t xml:space="preserve">encial </w:t>
      </w:r>
      <w:r w:rsidR="006904D4">
        <w:rPr>
          <w:rFonts w:ascii="Bookman Old Style" w:hAnsi="Bookman Old Style" w:cs="Arial"/>
          <w:i w:val="0"/>
          <w:iCs/>
          <w:sz w:val="20"/>
        </w:rPr>
        <w:t xml:space="preserve">de los diferentes servicios </w:t>
      </w:r>
      <w:r>
        <w:rPr>
          <w:rFonts w:ascii="Bookman Old Style" w:hAnsi="Bookman Old Style" w:cs="Arial"/>
          <w:i w:val="0"/>
          <w:iCs/>
          <w:sz w:val="20"/>
        </w:rPr>
        <w:t>hospitalari</w:t>
      </w:r>
      <w:r w:rsidR="006904D4">
        <w:rPr>
          <w:rFonts w:ascii="Bookman Old Style" w:hAnsi="Bookman Old Style" w:cs="Arial"/>
          <w:i w:val="0"/>
          <w:iCs/>
          <w:sz w:val="20"/>
        </w:rPr>
        <w:t>os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A737A3" w:rsidRPr="009225F6">
        <w:rPr>
          <w:rFonts w:ascii="Bookman Old Style" w:hAnsi="Bookman Old Style" w:cs="Arial"/>
          <w:i w:val="0"/>
          <w:iCs/>
          <w:sz w:val="20"/>
        </w:rPr>
        <w:t xml:space="preserve">y/o </w:t>
      </w:r>
      <w:r w:rsidR="006904D4">
        <w:rPr>
          <w:rFonts w:ascii="Bookman Old Style" w:hAnsi="Bookman Old Style" w:cs="Arial"/>
          <w:i w:val="0"/>
          <w:iCs/>
          <w:sz w:val="20"/>
        </w:rPr>
        <w:t>de</w:t>
      </w:r>
      <w:r w:rsidR="00A737A3" w:rsidRPr="009225F6">
        <w:rPr>
          <w:rFonts w:ascii="Bookman Old Style" w:hAnsi="Bookman Old Style" w:cs="Arial"/>
          <w:i w:val="0"/>
          <w:iCs/>
          <w:sz w:val="20"/>
        </w:rPr>
        <w:t xml:space="preserve"> consulta, a fin de procurar la adecuada y</w:t>
      </w:r>
      <w:r w:rsidR="007B569D">
        <w:rPr>
          <w:rFonts w:ascii="Bookman Old Style" w:hAnsi="Bookman Old Style" w:cs="Arial"/>
          <w:i w:val="0"/>
          <w:iCs/>
          <w:sz w:val="20"/>
        </w:rPr>
        <w:t xml:space="preserve"> oportuna atención del paciente y cumplir con los objetivos planteados localmente.</w:t>
      </w:r>
    </w:p>
    <w:p w:rsidR="00A737A3" w:rsidRPr="00C61D21" w:rsidRDefault="00A737A3" w:rsidP="00130CE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A737A3" w:rsidRDefault="00A737A3" w:rsidP="00130CE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9225F6">
        <w:rPr>
          <w:rFonts w:ascii="Bookman Old Style" w:hAnsi="Bookman Old Style" w:cs="Arial"/>
          <w:i w:val="0"/>
          <w:iCs/>
          <w:sz w:val="20"/>
        </w:rPr>
        <w:t xml:space="preserve">Coordinar el trabajo </w:t>
      </w:r>
      <w:r w:rsidR="00B04D82">
        <w:rPr>
          <w:rFonts w:ascii="Bookman Old Style" w:hAnsi="Bookman Old Style" w:cs="Arial"/>
          <w:i w:val="0"/>
          <w:iCs/>
          <w:sz w:val="20"/>
        </w:rPr>
        <w:t xml:space="preserve">técnico y administrativo </w:t>
      </w:r>
      <w:r w:rsidRPr="009225F6">
        <w:rPr>
          <w:rFonts w:ascii="Bookman Old Style" w:hAnsi="Bookman Old Style" w:cs="Arial"/>
          <w:i w:val="0"/>
          <w:iCs/>
          <w:sz w:val="20"/>
        </w:rPr>
        <w:t>con las jefaturas de los diferentes servicios, con el objetivo de facilitar el desempeño d</w:t>
      </w:r>
      <w:r w:rsidR="00B04D82">
        <w:rPr>
          <w:rFonts w:ascii="Bookman Old Style" w:hAnsi="Bookman Old Style" w:cs="Arial"/>
          <w:i w:val="0"/>
          <w:iCs/>
          <w:sz w:val="20"/>
        </w:rPr>
        <w:t>e las actividades asistenciales y el funcionamiento de las áreas.</w:t>
      </w:r>
    </w:p>
    <w:p w:rsidR="007B569D" w:rsidRPr="00262EB9" w:rsidRDefault="007B569D" w:rsidP="007B569D">
      <w:pPr>
        <w:pStyle w:val="Prrafodelista"/>
        <w:rPr>
          <w:rFonts w:ascii="Bookman Old Style" w:hAnsi="Bookman Old Style" w:cs="Arial"/>
          <w:i w:val="0"/>
          <w:iCs/>
          <w:sz w:val="14"/>
        </w:rPr>
      </w:pPr>
    </w:p>
    <w:p w:rsidR="007B569D" w:rsidRDefault="007B569D" w:rsidP="00130CE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Dirigir y supervisar </w:t>
      </w:r>
      <w:r w:rsidR="004676C6">
        <w:rPr>
          <w:rFonts w:ascii="Bookman Old Style" w:hAnsi="Bookman Old Style" w:cs="Arial"/>
          <w:i w:val="0"/>
          <w:iCs/>
          <w:sz w:val="20"/>
        </w:rPr>
        <w:t xml:space="preserve">la coordinación del personal médico, a fin indagar si la atención al paciente es otorgada con la calidad, calidez y asertividad necesaria </w:t>
      </w:r>
      <w:r w:rsidR="00C20DF2">
        <w:rPr>
          <w:rFonts w:ascii="Bookman Old Style" w:hAnsi="Bookman Old Style" w:cs="Arial"/>
          <w:i w:val="0"/>
          <w:iCs/>
          <w:sz w:val="20"/>
        </w:rPr>
        <w:t>que</w:t>
      </w:r>
      <w:r w:rsidR="004676C6">
        <w:rPr>
          <w:rFonts w:ascii="Bookman Old Style" w:hAnsi="Bookman Old Style" w:cs="Arial"/>
          <w:i w:val="0"/>
          <w:iCs/>
          <w:sz w:val="20"/>
        </w:rPr>
        <w:t xml:space="preserve"> favore</w:t>
      </w:r>
      <w:r w:rsidR="00C20DF2">
        <w:rPr>
          <w:rFonts w:ascii="Bookman Old Style" w:hAnsi="Bookman Old Style" w:cs="Arial"/>
          <w:i w:val="0"/>
          <w:iCs/>
          <w:sz w:val="20"/>
        </w:rPr>
        <w:t xml:space="preserve">zcan </w:t>
      </w:r>
      <w:r w:rsidR="004676C6">
        <w:rPr>
          <w:rFonts w:ascii="Bookman Old Style" w:hAnsi="Bookman Old Style" w:cs="Arial"/>
          <w:i w:val="0"/>
          <w:iCs/>
          <w:sz w:val="20"/>
        </w:rPr>
        <w:t xml:space="preserve">el mejoramiento de sus patologías, así como detectar y solventar aspectos a </w:t>
      </w:r>
      <w:r w:rsidR="00C20DF2">
        <w:rPr>
          <w:rFonts w:ascii="Bookman Old Style" w:hAnsi="Bookman Old Style" w:cs="Arial"/>
          <w:i w:val="0"/>
          <w:iCs/>
          <w:sz w:val="20"/>
        </w:rPr>
        <w:t>superar</w:t>
      </w:r>
      <w:r w:rsidR="004676C6">
        <w:rPr>
          <w:rFonts w:ascii="Bookman Old Style" w:hAnsi="Bookman Old Style" w:cs="Arial"/>
          <w:i w:val="0"/>
          <w:iCs/>
          <w:sz w:val="20"/>
        </w:rPr>
        <w:t xml:space="preserve"> tanto en la </w:t>
      </w:r>
      <w:r w:rsidR="00CC7830">
        <w:rPr>
          <w:rFonts w:ascii="Bookman Old Style" w:hAnsi="Bookman Old Style" w:cs="Arial"/>
          <w:i w:val="0"/>
          <w:iCs/>
          <w:sz w:val="20"/>
        </w:rPr>
        <w:t>parte</w:t>
      </w:r>
      <w:r w:rsidR="004676C6">
        <w:rPr>
          <w:rFonts w:ascii="Bookman Old Style" w:hAnsi="Bookman Old Style" w:cs="Arial"/>
          <w:i w:val="0"/>
          <w:iCs/>
          <w:sz w:val="20"/>
        </w:rPr>
        <w:t xml:space="preserve"> asistencial como en la administrativa</w:t>
      </w:r>
      <w:r w:rsidR="00CC7830">
        <w:rPr>
          <w:rFonts w:ascii="Bookman Old Style" w:hAnsi="Bookman Old Style" w:cs="Arial"/>
          <w:i w:val="0"/>
          <w:iCs/>
          <w:sz w:val="20"/>
        </w:rPr>
        <w:t>.</w:t>
      </w:r>
      <w:r w:rsidR="004676C6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945D7F" w:rsidRPr="00050E84" w:rsidRDefault="00945D7F" w:rsidP="00050E8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50E84" w:rsidRPr="00050E84" w:rsidRDefault="00945D7F" w:rsidP="00050E84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Supervisar la coordinación adecuada de </w:t>
      </w:r>
      <w:r w:rsidR="00CC7830">
        <w:rPr>
          <w:rFonts w:ascii="Bookman Old Style" w:hAnsi="Bookman Old Style" w:cs="Arial"/>
          <w:i w:val="0"/>
          <w:iCs/>
          <w:sz w:val="20"/>
        </w:rPr>
        <w:t xml:space="preserve">los servicios de Diagnóstico y Tratamiento (Laboratorio Clínico, Farmacia, Rayos X, etc.), en relación </w:t>
      </w:r>
      <w:r w:rsidR="00050E84">
        <w:rPr>
          <w:rFonts w:ascii="Bookman Old Style" w:hAnsi="Bookman Old Style" w:cs="Arial"/>
          <w:i w:val="0"/>
          <w:iCs/>
          <w:sz w:val="20"/>
        </w:rPr>
        <w:t xml:space="preserve">a la oportunidad y calidad en otorgamiento del servicio y emisión de resultados, a fin que </w:t>
      </w:r>
      <w:r w:rsidR="00050E84" w:rsidRPr="00050E84">
        <w:rPr>
          <w:rFonts w:ascii="Bookman Old Style" w:hAnsi="Bookman Old Style" w:cs="Arial"/>
          <w:i w:val="0"/>
          <w:iCs/>
          <w:sz w:val="20"/>
        </w:rPr>
        <w:t xml:space="preserve">faciliten la </w:t>
      </w:r>
      <w:r w:rsidR="00050E84">
        <w:rPr>
          <w:rFonts w:ascii="Bookman Old Style" w:hAnsi="Bookman Old Style" w:cs="Arial"/>
          <w:i w:val="0"/>
          <w:iCs/>
          <w:sz w:val="20"/>
        </w:rPr>
        <w:t>definición</w:t>
      </w:r>
      <w:r w:rsidR="00050E84" w:rsidRPr="00050E84">
        <w:rPr>
          <w:rFonts w:ascii="Bookman Old Style" w:hAnsi="Bookman Old Style" w:cs="Arial"/>
          <w:i w:val="0"/>
          <w:iCs/>
          <w:sz w:val="20"/>
        </w:rPr>
        <w:t xml:space="preserve"> acertad</w:t>
      </w:r>
      <w:r w:rsidR="00050E84">
        <w:rPr>
          <w:rFonts w:ascii="Bookman Old Style" w:hAnsi="Bookman Old Style" w:cs="Arial"/>
          <w:i w:val="0"/>
          <w:iCs/>
          <w:sz w:val="20"/>
        </w:rPr>
        <w:t>a</w:t>
      </w:r>
      <w:r w:rsidR="00050E84" w:rsidRPr="00050E84">
        <w:rPr>
          <w:rFonts w:ascii="Bookman Old Style" w:hAnsi="Bookman Old Style" w:cs="Arial"/>
          <w:i w:val="0"/>
          <w:iCs/>
          <w:sz w:val="20"/>
        </w:rPr>
        <w:t xml:space="preserve"> de </w:t>
      </w:r>
      <w:r w:rsidR="00050E84">
        <w:rPr>
          <w:rFonts w:ascii="Bookman Old Style" w:hAnsi="Bookman Old Style" w:cs="Arial"/>
          <w:i w:val="0"/>
          <w:iCs/>
          <w:sz w:val="20"/>
        </w:rPr>
        <w:t xml:space="preserve">la </w:t>
      </w:r>
      <w:r w:rsidR="00050E84" w:rsidRPr="00050E84">
        <w:rPr>
          <w:rFonts w:ascii="Bookman Old Style" w:hAnsi="Bookman Old Style" w:cs="Arial"/>
          <w:i w:val="0"/>
          <w:iCs/>
          <w:sz w:val="20"/>
        </w:rPr>
        <w:t>diagn</w:t>
      </w:r>
      <w:r w:rsidR="00050E84">
        <w:rPr>
          <w:rFonts w:ascii="Bookman Old Style" w:hAnsi="Bookman Old Style" w:cs="Arial"/>
          <w:i w:val="0"/>
          <w:iCs/>
          <w:sz w:val="20"/>
        </w:rPr>
        <w:t>osis</w:t>
      </w:r>
      <w:r w:rsidR="00050E84" w:rsidRPr="00050E8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50E84">
        <w:rPr>
          <w:rFonts w:ascii="Bookman Old Style" w:hAnsi="Bookman Old Style" w:cs="Arial"/>
          <w:i w:val="0"/>
          <w:iCs/>
          <w:sz w:val="20"/>
        </w:rPr>
        <w:t xml:space="preserve">médica </w:t>
      </w:r>
      <w:r w:rsidR="00050E84" w:rsidRPr="00050E84">
        <w:rPr>
          <w:rFonts w:ascii="Bookman Old Style" w:hAnsi="Bookman Old Style" w:cs="Arial"/>
          <w:i w:val="0"/>
          <w:iCs/>
          <w:sz w:val="20"/>
        </w:rPr>
        <w:t>y la determinación del tratamiento a seguir para el paciente.</w:t>
      </w:r>
    </w:p>
    <w:p w:rsidR="00050E84" w:rsidRDefault="00050E84" w:rsidP="00050E84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6904D4" w:rsidRPr="00050E84" w:rsidRDefault="00050E84" w:rsidP="00130CE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V</w:t>
      </w:r>
      <w:r w:rsidR="006904D4" w:rsidRPr="00050E84">
        <w:rPr>
          <w:rFonts w:ascii="Bookman Old Style" w:hAnsi="Bookman Old Style" w:cs="Arial"/>
          <w:i w:val="0"/>
          <w:iCs/>
          <w:sz w:val="20"/>
        </w:rPr>
        <w:t xml:space="preserve">erificar la labor de enfermería, en cuanto a la coordinación de las </w:t>
      </w:r>
      <w:r w:rsidR="00CC7830" w:rsidRPr="00050E84">
        <w:rPr>
          <w:rFonts w:ascii="Bookman Old Style" w:hAnsi="Bookman Old Style" w:cs="Arial"/>
          <w:i w:val="0"/>
          <w:iCs/>
          <w:sz w:val="20"/>
        </w:rPr>
        <w:t>actividades</w:t>
      </w:r>
      <w:r w:rsidR="006904D4" w:rsidRPr="00050E84">
        <w:rPr>
          <w:rFonts w:ascii="Bookman Old Style" w:hAnsi="Bookman Old Style" w:cs="Arial"/>
          <w:i w:val="0"/>
          <w:iCs/>
          <w:sz w:val="20"/>
        </w:rPr>
        <w:t xml:space="preserve"> propias del área</w:t>
      </w:r>
      <w:r w:rsidR="00CC7830" w:rsidRPr="00050E84">
        <w:rPr>
          <w:rFonts w:ascii="Bookman Old Style" w:hAnsi="Bookman Old Style" w:cs="Arial"/>
          <w:i w:val="0"/>
          <w:iCs/>
          <w:sz w:val="20"/>
        </w:rPr>
        <w:t>,</w:t>
      </w:r>
      <w:r w:rsidR="006904D4" w:rsidRPr="00050E84">
        <w:rPr>
          <w:rFonts w:ascii="Bookman Old Style" w:hAnsi="Bookman Old Style" w:cs="Arial"/>
          <w:i w:val="0"/>
          <w:iCs/>
          <w:sz w:val="20"/>
        </w:rPr>
        <w:t xml:space="preserve"> a fin de </w:t>
      </w:r>
      <w:r w:rsidR="007B569D" w:rsidRPr="00050E84">
        <w:rPr>
          <w:rFonts w:ascii="Bookman Old Style" w:hAnsi="Bookman Old Style" w:cs="Arial"/>
          <w:i w:val="0"/>
          <w:iCs/>
          <w:sz w:val="20"/>
        </w:rPr>
        <w:t>que cumplan correctamente con la función técnica en la aplicación de</w:t>
      </w:r>
      <w:r w:rsidR="00C20DF2" w:rsidRPr="00050E8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7B569D" w:rsidRPr="00050E84">
        <w:rPr>
          <w:rFonts w:ascii="Bookman Old Style" w:hAnsi="Bookman Old Style" w:cs="Arial"/>
          <w:i w:val="0"/>
          <w:iCs/>
          <w:sz w:val="20"/>
        </w:rPr>
        <w:t xml:space="preserve">tratamientos </w:t>
      </w:r>
      <w:r w:rsidR="00C20DF2" w:rsidRPr="00050E84">
        <w:rPr>
          <w:rFonts w:ascii="Bookman Old Style" w:hAnsi="Bookman Old Style" w:cs="Arial"/>
          <w:i w:val="0"/>
          <w:iCs/>
          <w:sz w:val="20"/>
        </w:rPr>
        <w:t>a</w:t>
      </w:r>
      <w:r w:rsidR="00CC7830" w:rsidRPr="00050E8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20DF2" w:rsidRPr="00050E84">
        <w:rPr>
          <w:rFonts w:ascii="Bookman Old Style" w:hAnsi="Bookman Old Style" w:cs="Arial"/>
          <w:i w:val="0"/>
          <w:iCs/>
          <w:sz w:val="20"/>
        </w:rPr>
        <w:t>l</w:t>
      </w:r>
      <w:r w:rsidR="00CC7830" w:rsidRPr="00050E84">
        <w:rPr>
          <w:rFonts w:ascii="Bookman Old Style" w:hAnsi="Bookman Old Style" w:cs="Arial"/>
          <w:i w:val="0"/>
          <w:iCs/>
          <w:sz w:val="20"/>
        </w:rPr>
        <w:t>os</w:t>
      </w:r>
      <w:r w:rsidR="00C20DF2" w:rsidRPr="00050E84">
        <w:rPr>
          <w:rFonts w:ascii="Bookman Old Style" w:hAnsi="Bookman Old Style" w:cs="Arial"/>
          <w:i w:val="0"/>
          <w:iCs/>
          <w:sz w:val="20"/>
        </w:rPr>
        <w:t xml:space="preserve"> pacientes</w:t>
      </w:r>
      <w:r w:rsidR="007B569D" w:rsidRPr="00050E84">
        <w:rPr>
          <w:rFonts w:ascii="Bookman Old Style" w:hAnsi="Bookman Old Style" w:cs="Arial"/>
          <w:i w:val="0"/>
          <w:iCs/>
          <w:sz w:val="20"/>
        </w:rPr>
        <w:t xml:space="preserve"> y sean un apoyo efectivo al </w:t>
      </w:r>
      <w:r w:rsidR="00C20DF2" w:rsidRPr="00050E84">
        <w:rPr>
          <w:rFonts w:ascii="Bookman Old Style" w:hAnsi="Bookman Old Style" w:cs="Arial"/>
          <w:i w:val="0"/>
          <w:iCs/>
          <w:sz w:val="20"/>
        </w:rPr>
        <w:t>personal</w:t>
      </w:r>
      <w:r w:rsidR="007B569D" w:rsidRPr="00050E84">
        <w:rPr>
          <w:rFonts w:ascii="Bookman Old Style" w:hAnsi="Bookman Old Style" w:cs="Arial"/>
          <w:i w:val="0"/>
          <w:iCs/>
          <w:sz w:val="20"/>
        </w:rPr>
        <w:t xml:space="preserve"> médico.</w:t>
      </w:r>
    </w:p>
    <w:p w:rsidR="00A737A3" w:rsidRPr="00C61D21" w:rsidRDefault="00A737A3" w:rsidP="00130CE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A737A3" w:rsidRPr="009225F6" w:rsidRDefault="00A737A3" w:rsidP="00130CE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9225F6">
        <w:rPr>
          <w:rFonts w:ascii="Bookman Old Style" w:hAnsi="Bookman Old Style" w:cs="Arial"/>
          <w:i w:val="0"/>
          <w:iCs/>
          <w:sz w:val="20"/>
        </w:rPr>
        <w:t>Formar parte y/o trabajar en coordinación con los diferentes Comités que funcionan en el centro de atención para abordar problemas asistenciales, legales, éticos, de mejora continua, calidad, entre otros; en beneficio de la adecuada atención del paciente.</w:t>
      </w:r>
    </w:p>
    <w:p w:rsidR="00A737A3" w:rsidRPr="00C61D21" w:rsidRDefault="00A737A3" w:rsidP="00130CE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A737A3" w:rsidRPr="009225F6" w:rsidRDefault="00A737A3" w:rsidP="00130CE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9225F6">
        <w:rPr>
          <w:rFonts w:ascii="Bookman Old Style" w:hAnsi="Bookman Old Style" w:cs="Arial"/>
          <w:i w:val="0"/>
          <w:iCs/>
          <w:sz w:val="20"/>
        </w:rPr>
        <w:t>Controlar los indicadores para cada servicio, coordinando con los jefes de los mismos la resolución de los problemas detectados, que facilite el cumplimiento de los objetivos del centro de atención.</w:t>
      </w:r>
    </w:p>
    <w:p w:rsidR="00A737A3" w:rsidRPr="00C61D21" w:rsidRDefault="00A737A3" w:rsidP="00130CE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A737A3" w:rsidRPr="009225F6" w:rsidRDefault="00A737A3" w:rsidP="00130CE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9225F6">
        <w:rPr>
          <w:rFonts w:ascii="Bookman Old Style" w:hAnsi="Bookman Old Style" w:cs="Arial"/>
          <w:i w:val="0"/>
          <w:iCs/>
          <w:sz w:val="20"/>
        </w:rPr>
        <w:t>Realizar visitas a las diferentes áreas del centro de atención, para verificar el proceso de atención al paciente y así tomar las medidas correctivas necesarias.</w:t>
      </w:r>
    </w:p>
    <w:p w:rsidR="00A737A3" w:rsidRPr="00C61D21" w:rsidRDefault="00A737A3" w:rsidP="00130CE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140AD" w:rsidRDefault="004140AD" w:rsidP="004140A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9225F6">
        <w:rPr>
          <w:rFonts w:ascii="Bookman Old Style" w:hAnsi="Bookman Old Style" w:cs="Arial"/>
          <w:i w:val="0"/>
          <w:iCs/>
          <w:sz w:val="20"/>
        </w:rPr>
        <w:t>Asumir las funciones del Director en su ausencia y/o representarlo en reuniones, a fin de dar continuidad a la dinámica de trabajo.</w:t>
      </w:r>
    </w:p>
    <w:p w:rsidR="00262EB9" w:rsidRPr="00262EB9" w:rsidRDefault="00262EB9" w:rsidP="00262EB9">
      <w:pPr>
        <w:pStyle w:val="Prrafodelista"/>
        <w:rPr>
          <w:rFonts w:ascii="Bookman Old Style" w:hAnsi="Bookman Old Style" w:cs="Arial"/>
          <w:i w:val="0"/>
          <w:iCs/>
          <w:sz w:val="14"/>
        </w:rPr>
      </w:pPr>
    </w:p>
    <w:p w:rsidR="00262EB9" w:rsidRPr="00262EB9" w:rsidRDefault="00262EB9" w:rsidP="00262EB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262EB9">
        <w:rPr>
          <w:rFonts w:ascii="Bookman Old Style" w:hAnsi="Bookman Old Style" w:cs="Arial"/>
          <w:i w:val="0"/>
          <w:iCs/>
          <w:sz w:val="20"/>
        </w:rPr>
        <w:lastRenderedPageBreak/>
        <w:t>Constatar y verificar los servicios prestados, garantizando la calidad a través del seguimiento del servicio.</w:t>
      </w:r>
    </w:p>
    <w:p w:rsidR="004140AD" w:rsidRDefault="004140AD" w:rsidP="004140A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A737A3" w:rsidRPr="00262EB9" w:rsidRDefault="0035312E" w:rsidP="00130CE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262EB9">
        <w:rPr>
          <w:rFonts w:ascii="Bookman Old Style" w:hAnsi="Bookman Old Style" w:cs="Arial"/>
          <w:i w:val="0"/>
          <w:iCs/>
          <w:sz w:val="20"/>
        </w:rPr>
        <w:t xml:space="preserve">Elaborar </w:t>
      </w:r>
      <w:r w:rsidR="00A737A3" w:rsidRPr="00262EB9">
        <w:rPr>
          <w:rFonts w:ascii="Bookman Old Style" w:hAnsi="Bookman Old Style" w:cs="Arial"/>
          <w:i w:val="0"/>
          <w:iCs/>
          <w:sz w:val="20"/>
        </w:rPr>
        <w:t>el Plan de Trabajo del centro de atención, en coordinación con la Dirección y la Administración, para dar seguimiento al desarrollo de proyectos y procedimientos establecidos.</w:t>
      </w:r>
    </w:p>
    <w:p w:rsidR="00A737A3" w:rsidRPr="007979FD" w:rsidRDefault="00A737A3" w:rsidP="00130CE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35312E" w:rsidRPr="00262EB9" w:rsidRDefault="0035312E" w:rsidP="0035312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262EB9">
        <w:rPr>
          <w:rFonts w:ascii="Bookman Old Style" w:hAnsi="Bookman Old Style" w:cs="Arial"/>
          <w:i w:val="0"/>
          <w:iCs/>
          <w:sz w:val="20"/>
        </w:rPr>
        <w:t xml:space="preserve">Gestionar la disponibilidad de recursos humanos, materiales, equipo e insumos, así como establecer medidas para salvaguardar los recursos materiales y equipo asignado, para el eficiente desarrollo de las tareas. </w:t>
      </w:r>
    </w:p>
    <w:p w:rsidR="0035312E" w:rsidRPr="00262EB9" w:rsidRDefault="0035312E" w:rsidP="0035312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A737A3" w:rsidRPr="00262EB9" w:rsidRDefault="00A737A3" w:rsidP="00130CE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262EB9">
        <w:rPr>
          <w:rFonts w:ascii="Bookman Old Style" w:hAnsi="Bookman Old Style" w:cs="Arial"/>
          <w:i w:val="0"/>
          <w:iCs/>
          <w:sz w:val="20"/>
        </w:rPr>
        <w:t>Coordinar el desarrollo de proyectos, con el fin de introducir mejoras en las áreas de trabajo.</w:t>
      </w:r>
    </w:p>
    <w:p w:rsidR="00A737A3" w:rsidRPr="00050E84" w:rsidRDefault="00A737A3" w:rsidP="00130CE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A737A3" w:rsidRPr="00262EB9" w:rsidRDefault="00A737A3" w:rsidP="00130CE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262EB9">
        <w:rPr>
          <w:rFonts w:ascii="Bookman Old Style" w:hAnsi="Bookman Old Style" w:cs="Arial"/>
          <w:i w:val="0"/>
          <w:iCs/>
          <w:sz w:val="20"/>
        </w:rPr>
        <w:t>Revisar y autorizar documentación relacionada a reportes, informes, controles administrativos y otros para su respectivo trámite, en ausencia o por delegación del Director.</w:t>
      </w:r>
    </w:p>
    <w:p w:rsidR="00A737A3" w:rsidRPr="00262EB9" w:rsidRDefault="00A737A3" w:rsidP="00130CE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A737A3" w:rsidRPr="00262EB9" w:rsidRDefault="00A737A3" w:rsidP="00130CE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262EB9">
        <w:rPr>
          <w:rFonts w:ascii="Bookman Old Style" w:hAnsi="Bookman Old Style" w:cs="Arial"/>
          <w:i w:val="0"/>
          <w:iCs/>
          <w:sz w:val="20"/>
        </w:rPr>
        <w:t>Establecer vías de comunicación efectivas para informar a los recursos bajo su cargo y a su jefe sobre los avances y resultados de los proyectos y acciones tomadas.</w:t>
      </w:r>
    </w:p>
    <w:p w:rsidR="00A737A3" w:rsidRPr="00AD4B86" w:rsidRDefault="00A737A3" w:rsidP="00130CE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A737A3" w:rsidRDefault="00A737A3" w:rsidP="00130CE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9225F6">
        <w:rPr>
          <w:rFonts w:ascii="Bookman Old Style" w:hAnsi="Bookman Old Style" w:cs="Arial"/>
          <w:i w:val="0"/>
          <w:iCs/>
          <w:sz w:val="20"/>
        </w:rPr>
        <w:t>Supervisar al personal bajo su cargo, estableciendo mecanismos de control que permitan verificar la adecuada ejecución de las tareas asignadas, con el propósito de cumplir con los resultados esperados y a satisfacción de los usuarios.</w:t>
      </w:r>
    </w:p>
    <w:p w:rsidR="00A737A3" w:rsidRPr="00AD4B86" w:rsidRDefault="00A737A3" w:rsidP="00130CE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A737A3" w:rsidRPr="009225F6" w:rsidRDefault="00A737A3" w:rsidP="00130CE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9225F6">
        <w:rPr>
          <w:rFonts w:ascii="Bookman Old Style" w:hAnsi="Bookman Old Style" w:cs="Arial"/>
          <w:i w:val="0"/>
          <w:iCs/>
          <w:sz w:val="20"/>
        </w:rPr>
        <w:t>Comunicar con efectividad vertical y horizontal los avances y resultados de los proyectos y acciones tomadas, ya sea formal o informalmente, con el objetivo de establecer vías de comunicación con los recursos bajo su cargo y mantener informado a su jefe inmediato.</w:t>
      </w:r>
    </w:p>
    <w:p w:rsidR="00A737A3" w:rsidRPr="00AD4B86" w:rsidRDefault="00A737A3" w:rsidP="00130CE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A737A3" w:rsidRDefault="00A737A3" w:rsidP="00130CE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9225F6">
        <w:rPr>
          <w:rFonts w:ascii="Bookman Old Style" w:hAnsi="Bookman Old Style" w:cs="Arial"/>
          <w:i w:val="0"/>
          <w:iCs/>
          <w:sz w:val="20"/>
        </w:rPr>
        <w:t>Establecer</w:t>
      </w:r>
      <w:r w:rsidR="004140AD">
        <w:rPr>
          <w:rFonts w:ascii="Bookman Old Style" w:hAnsi="Bookman Old Style" w:cs="Arial"/>
          <w:i w:val="0"/>
          <w:iCs/>
          <w:sz w:val="20"/>
        </w:rPr>
        <w:t xml:space="preserve"> y convocar a </w:t>
      </w:r>
      <w:r w:rsidRPr="009225F6">
        <w:rPr>
          <w:rFonts w:ascii="Bookman Old Style" w:hAnsi="Bookman Old Style" w:cs="Arial"/>
          <w:i w:val="0"/>
          <w:iCs/>
          <w:sz w:val="20"/>
        </w:rPr>
        <w:t xml:space="preserve">reuniones con el personal para orientar, asesorar, </w:t>
      </w:r>
      <w:r w:rsidR="004140AD">
        <w:rPr>
          <w:rFonts w:ascii="Bookman Old Style" w:hAnsi="Bookman Old Style" w:cs="Arial"/>
          <w:i w:val="0"/>
          <w:iCs/>
          <w:sz w:val="20"/>
        </w:rPr>
        <w:t xml:space="preserve">instruir, </w:t>
      </w:r>
      <w:r w:rsidRPr="009225F6">
        <w:rPr>
          <w:rFonts w:ascii="Bookman Old Style" w:hAnsi="Bookman Old Style" w:cs="Arial"/>
          <w:i w:val="0"/>
          <w:iCs/>
          <w:sz w:val="20"/>
        </w:rPr>
        <w:t>definir y decidir los criterios</w:t>
      </w:r>
      <w:r w:rsidR="004140AD">
        <w:rPr>
          <w:rFonts w:ascii="Bookman Old Style" w:hAnsi="Bookman Old Style" w:cs="Arial"/>
          <w:i w:val="0"/>
          <w:iCs/>
          <w:sz w:val="20"/>
        </w:rPr>
        <w:t xml:space="preserve"> o solicitar información </w:t>
      </w:r>
      <w:r w:rsidRPr="009225F6">
        <w:rPr>
          <w:rFonts w:ascii="Bookman Old Style" w:hAnsi="Bookman Old Style" w:cs="Arial"/>
          <w:i w:val="0"/>
          <w:iCs/>
          <w:sz w:val="20"/>
        </w:rPr>
        <w:t xml:space="preserve">de carácter técnico-administrativo, que se requieran para la toma de decisiones o </w:t>
      </w:r>
      <w:r w:rsidR="004140AD">
        <w:rPr>
          <w:rFonts w:ascii="Bookman Old Style" w:hAnsi="Bookman Old Style" w:cs="Arial"/>
          <w:i w:val="0"/>
          <w:iCs/>
          <w:sz w:val="20"/>
        </w:rPr>
        <w:t xml:space="preserve">para </w:t>
      </w:r>
      <w:r w:rsidRPr="009225F6">
        <w:rPr>
          <w:rFonts w:ascii="Bookman Old Style" w:hAnsi="Bookman Old Style" w:cs="Arial"/>
          <w:i w:val="0"/>
          <w:iCs/>
          <w:sz w:val="20"/>
        </w:rPr>
        <w:t>el debido ejercicio de las funciones del área.</w:t>
      </w:r>
    </w:p>
    <w:p w:rsidR="00A737A3" w:rsidRPr="00AD4B86" w:rsidRDefault="00A737A3" w:rsidP="00130CE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A737A3" w:rsidRPr="009225F6" w:rsidRDefault="00A737A3" w:rsidP="00130CE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9225F6">
        <w:rPr>
          <w:rFonts w:ascii="Bookman Old Style" w:hAnsi="Bookman Old Style" w:cs="Arial"/>
          <w:i w:val="0"/>
          <w:iCs/>
          <w:sz w:val="20"/>
        </w:rPr>
        <w:t>Conocer, aplicar y hacer cumplir los procesos, normas y políticas de trabajo del instituto, introduciendo mejoras en los mismos y mantener informado al personal  sobre los cambios en los procedimientos.</w:t>
      </w:r>
    </w:p>
    <w:p w:rsidR="00A737A3" w:rsidRPr="00AD4B86" w:rsidRDefault="00A737A3" w:rsidP="00130CE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A737A3" w:rsidRPr="00130CE8" w:rsidRDefault="00A737A3" w:rsidP="00130CE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A737A3" w:rsidRDefault="00A737A3" w:rsidP="00E21CF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A737A3" w:rsidRPr="00B04D82" w:rsidRDefault="00A737A3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04D82">
        <w:rPr>
          <w:rFonts w:ascii="Bookman Old Style" w:hAnsi="Bookman Old Style" w:cs="Arial"/>
          <w:iCs/>
          <w:sz w:val="20"/>
        </w:rPr>
        <w:t>PUESTOS QUE SUPERVISA</w:t>
      </w:r>
    </w:p>
    <w:p w:rsidR="00A737A3" w:rsidRPr="00C30F99" w:rsidRDefault="00A737A3" w:rsidP="001E2F00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A737A3" w:rsidRPr="00B04D82" w:rsidRDefault="00A737A3" w:rsidP="00B04D82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04D82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F1039B" w:rsidRPr="00B04D82" w:rsidRDefault="00F1039B" w:rsidP="00B04D82">
      <w:pPr>
        <w:pStyle w:val="Prrafodelista"/>
        <w:numPr>
          <w:ilvl w:val="0"/>
          <w:numId w:val="1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4D82">
        <w:rPr>
          <w:rFonts w:ascii="Bookman Old Style" w:hAnsi="Bookman Old Style" w:cs="Arial"/>
          <w:i w:val="0"/>
          <w:iCs/>
          <w:sz w:val="20"/>
        </w:rPr>
        <w:t>Jefe de Departamento Clínico.</w:t>
      </w:r>
    </w:p>
    <w:p w:rsidR="00A737A3" w:rsidRPr="00B04D82" w:rsidRDefault="00A737A3" w:rsidP="00B04D82">
      <w:pPr>
        <w:pStyle w:val="Prrafodelista"/>
        <w:numPr>
          <w:ilvl w:val="0"/>
          <w:numId w:val="1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4D82">
        <w:rPr>
          <w:rFonts w:ascii="Bookman Old Style" w:hAnsi="Bookman Old Style" w:cs="Arial"/>
          <w:i w:val="0"/>
          <w:iCs/>
          <w:sz w:val="20"/>
        </w:rPr>
        <w:t xml:space="preserve">Jefe de Servicio </w:t>
      </w:r>
      <w:r w:rsidR="00F1039B" w:rsidRPr="00B04D82">
        <w:rPr>
          <w:rFonts w:ascii="Bookman Old Style" w:hAnsi="Bookman Old Style" w:cs="Arial"/>
          <w:i w:val="0"/>
          <w:iCs/>
          <w:sz w:val="20"/>
        </w:rPr>
        <w:t>Clínico.</w:t>
      </w:r>
    </w:p>
    <w:p w:rsidR="00A737A3" w:rsidRPr="00B04D82" w:rsidRDefault="00F1039B" w:rsidP="00B04D82">
      <w:pPr>
        <w:pStyle w:val="Prrafodelista"/>
        <w:numPr>
          <w:ilvl w:val="0"/>
          <w:numId w:val="1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4D82">
        <w:rPr>
          <w:rFonts w:ascii="Bookman Old Style" w:hAnsi="Bookman Old Style" w:cs="Arial"/>
          <w:i w:val="0"/>
          <w:iCs/>
          <w:sz w:val="20"/>
        </w:rPr>
        <w:t>Jefe de Enfermería.</w:t>
      </w:r>
    </w:p>
    <w:p w:rsidR="00A737A3" w:rsidRPr="00B04D82" w:rsidRDefault="00A737A3" w:rsidP="00B04D82">
      <w:pPr>
        <w:pStyle w:val="Prrafodelista"/>
        <w:numPr>
          <w:ilvl w:val="0"/>
          <w:numId w:val="1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4D82">
        <w:rPr>
          <w:rFonts w:ascii="Bookman Old Style" w:hAnsi="Bookman Old Style" w:cs="Arial"/>
          <w:i w:val="0"/>
          <w:iCs/>
          <w:sz w:val="20"/>
        </w:rPr>
        <w:t>Jefe de Servicio de Laboratorio Clínico</w:t>
      </w:r>
      <w:r w:rsidR="00F1039B" w:rsidRPr="00B04D82">
        <w:rPr>
          <w:rFonts w:ascii="Bookman Old Style" w:hAnsi="Bookman Old Style" w:cs="Arial"/>
          <w:i w:val="0"/>
          <w:iCs/>
          <w:sz w:val="20"/>
        </w:rPr>
        <w:t>.</w:t>
      </w:r>
    </w:p>
    <w:p w:rsidR="00A737A3" w:rsidRPr="00B04D82" w:rsidRDefault="00A737A3" w:rsidP="00B04D82">
      <w:pPr>
        <w:pStyle w:val="Prrafodelista"/>
        <w:numPr>
          <w:ilvl w:val="0"/>
          <w:numId w:val="1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4D82">
        <w:rPr>
          <w:rFonts w:ascii="Bookman Old Style" w:hAnsi="Bookman Old Style" w:cs="Arial"/>
          <w:i w:val="0"/>
          <w:iCs/>
          <w:sz w:val="20"/>
        </w:rPr>
        <w:t>Jefe de Servicio de Rayos X</w:t>
      </w:r>
      <w:r w:rsidR="00F1039B" w:rsidRPr="00B04D82">
        <w:rPr>
          <w:rFonts w:ascii="Bookman Old Style" w:hAnsi="Bookman Old Style" w:cs="Arial"/>
          <w:i w:val="0"/>
          <w:iCs/>
          <w:sz w:val="20"/>
        </w:rPr>
        <w:t>.</w:t>
      </w:r>
    </w:p>
    <w:p w:rsidR="00A737A3" w:rsidRPr="00B04D82" w:rsidRDefault="00A737A3" w:rsidP="00B04D82">
      <w:pPr>
        <w:pStyle w:val="Prrafodelista"/>
        <w:numPr>
          <w:ilvl w:val="0"/>
          <w:numId w:val="1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4D82">
        <w:rPr>
          <w:rFonts w:ascii="Bookman Old Style" w:hAnsi="Bookman Old Style" w:cs="Arial"/>
          <w:i w:val="0"/>
          <w:iCs/>
          <w:sz w:val="20"/>
        </w:rPr>
        <w:t>Coordinador de Técnicos de Terapia Respiratoria</w:t>
      </w:r>
      <w:r w:rsidR="00F1039B" w:rsidRPr="00B04D82">
        <w:rPr>
          <w:rFonts w:ascii="Bookman Old Style" w:hAnsi="Bookman Old Style" w:cs="Arial"/>
          <w:i w:val="0"/>
          <w:iCs/>
          <w:sz w:val="20"/>
        </w:rPr>
        <w:t>.</w:t>
      </w:r>
    </w:p>
    <w:p w:rsidR="00A737A3" w:rsidRPr="00B04D82" w:rsidRDefault="00A737A3" w:rsidP="00B04D82">
      <w:pPr>
        <w:pStyle w:val="Prrafodelista"/>
        <w:numPr>
          <w:ilvl w:val="0"/>
          <w:numId w:val="1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4D82">
        <w:rPr>
          <w:rFonts w:ascii="Bookman Old Style" w:hAnsi="Bookman Old Style" w:cs="Arial"/>
          <w:i w:val="0"/>
          <w:iCs/>
          <w:sz w:val="20"/>
        </w:rPr>
        <w:t>Jefe de Farmacia</w:t>
      </w:r>
      <w:r w:rsidR="00F1039B" w:rsidRPr="00B04D82">
        <w:rPr>
          <w:rFonts w:ascii="Bookman Old Style" w:hAnsi="Bookman Old Style" w:cs="Arial"/>
          <w:i w:val="0"/>
          <w:iCs/>
          <w:sz w:val="20"/>
        </w:rPr>
        <w:t>.</w:t>
      </w:r>
    </w:p>
    <w:p w:rsidR="00A737A3" w:rsidRPr="00B04D82" w:rsidRDefault="00A737A3" w:rsidP="00B04D82">
      <w:pPr>
        <w:pStyle w:val="Prrafodelista"/>
        <w:numPr>
          <w:ilvl w:val="0"/>
          <w:numId w:val="1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4D82">
        <w:rPr>
          <w:rFonts w:ascii="Bookman Old Style" w:hAnsi="Bookman Old Style" w:cs="Arial"/>
          <w:i w:val="0"/>
          <w:iCs/>
          <w:sz w:val="20"/>
        </w:rPr>
        <w:t>Jefe de Servicio de Trabajo Social</w:t>
      </w:r>
      <w:r w:rsidR="00F1039B" w:rsidRPr="00B04D82">
        <w:rPr>
          <w:rFonts w:ascii="Bookman Old Style" w:hAnsi="Bookman Old Style" w:cs="Arial"/>
          <w:i w:val="0"/>
          <w:iCs/>
          <w:sz w:val="20"/>
        </w:rPr>
        <w:t>.</w:t>
      </w:r>
    </w:p>
    <w:p w:rsidR="00A737A3" w:rsidRPr="00B04D82" w:rsidRDefault="00F1039B" w:rsidP="00B04D82">
      <w:pPr>
        <w:pStyle w:val="Prrafodelista"/>
        <w:numPr>
          <w:ilvl w:val="0"/>
          <w:numId w:val="1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4D82">
        <w:rPr>
          <w:rFonts w:ascii="Bookman Old Style" w:hAnsi="Bookman Old Style" w:cs="Arial"/>
          <w:i w:val="0"/>
          <w:iCs/>
          <w:sz w:val="20"/>
        </w:rPr>
        <w:t>Secretaria.</w:t>
      </w:r>
    </w:p>
    <w:p w:rsidR="00A737A3" w:rsidRPr="00050E84" w:rsidRDefault="00A737A3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A737A3" w:rsidRPr="00B04D82" w:rsidRDefault="00A737A3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04D82">
        <w:rPr>
          <w:rFonts w:ascii="Bookman Old Style" w:hAnsi="Bookman Old Style" w:cs="Arial"/>
          <w:iCs/>
          <w:sz w:val="20"/>
        </w:rPr>
        <w:t>CONTEXTO DEL PUESTO DE TRABAJO</w:t>
      </w:r>
    </w:p>
    <w:p w:rsidR="00A737A3" w:rsidRPr="00C30F99" w:rsidRDefault="00A737A3" w:rsidP="000E31F4">
      <w:pPr>
        <w:suppressAutoHyphens/>
        <w:rPr>
          <w:sz w:val="16"/>
        </w:rPr>
      </w:pPr>
    </w:p>
    <w:p w:rsidR="00A737A3" w:rsidRPr="00B04D82" w:rsidRDefault="00A737A3" w:rsidP="00BB6CEE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B04D82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A737A3" w:rsidRDefault="00A737A3" w:rsidP="00130CE8">
      <w:pPr>
        <w:pStyle w:val="Prrafodelista"/>
        <w:numPr>
          <w:ilvl w:val="0"/>
          <w:numId w:val="7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04D82">
        <w:rPr>
          <w:rFonts w:ascii="Bookman Old Style" w:hAnsi="Bookman Old Style" w:cs="Arial"/>
          <w:i w:val="0"/>
          <w:iCs/>
          <w:sz w:val="20"/>
        </w:rPr>
        <w:t xml:space="preserve">Coordinación efectiva del trabajo </w:t>
      </w:r>
      <w:r w:rsidR="00262EB9">
        <w:rPr>
          <w:rFonts w:ascii="Bookman Old Style" w:hAnsi="Bookman Old Style" w:cs="Arial"/>
          <w:i w:val="0"/>
          <w:iCs/>
          <w:sz w:val="20"/>
        </w:rPr>
        <w:t xml:space="preserve">administrativo y </w:t>
      </w:r>
      <w:r w:rsidRPr="00B04D82">
        <w:rPr>
          <w:rFonts w:ascii="Bookman Old Style" w:hAnsi="Bookman Old Style" w:cs="Arial"/>
          <w:i w:val="0"/>
          <w:iCs/>
          <w:sz w:val="20"/>
        </w:rPr>
        <w:t xml:space="preserve">asistencial </w:t>
      </w:r>
      <w:r w:rsidR="00262EB9">
        <w:rPr>
          <w:rFonts w:ascii="Bookman Old Style" w:hAnsi="Bookman Old Style" w:cs="Arial"/>
          <w:i w:val="0"/>
          <w:iCs/>
          <w:sz w:val="20"/>
        </w:rPr>
        <w:t xml:space="preserve">del personal Médico, Técnico y de Enfermería </w:t>
      </w:r>
      <w:r w:rsidRPr="00B04D82">
        <w:rPr>
          <w:rFonts w:ascii="Bookman Old Style" w:hAnsi="Bookman Old Style" w:cs="Arial"/>
          <w:i w:val="0"/>
          <w:iCs/>
          <w:sz w:val="20"/>
        </w:rPr>
        <w:t xml:space="preserve">en </w:t>
      </w:r>
      <w:r w:rsidR="00262EB9">
        <w:rPr>
          <w:rFonts w:ascii="Bookman Old Style" w:hAnsi="Bookman Old Style" w:cs="Arial"/>
          <w:i w:val="0"/>
          <w:iCs/>
          <w:sz w:val="20"/>
        </w:rPr>
        <w:t xml:space="preserve">los servicios </w:t>
      </w:r>
      <w:r w:rsidRPr="00B04D82">
        <w:rPr>
          <w:rFonts w:ascii="Bookman Old Style" w:hAnsi="Bookman Old Style" w:cs="Arial"/>
          <w:i w:val="0"/>
          <w:iCs/>
          <w:sz w:val="20"/>
        </w:rPr>
        <w:t>hospitalar</w:t>
      </w:r>
      <w:r w:rsidR="00262EB9">
        <w:rPr>
          <w:rFonts w:ascii="Bookman Old Style" w:hAnsi="Bookman Old Style" w:cs="Arial"/>
          <w:i w:val="0"/>
          <w:iCs/>
          <w:sz w:val="20"/>
        </w:rPr>
        <w:t>ios</w:t>
      </w:r>
      <w:r w:rsidRPr="00B04D82">
        <w:rPr>
          <w:rFonts w:ascii="Bookman Old Style" w:hAnsi="Bookman Old Style" w:cs="Arial"/>
          <w:i w:val="0"/>
          <w:iCs/>
          <w:sz w:val="20"/>
        </w:rPr>
        <w:t xml:space="preserve"> y/o en consulta. </w:t>
      </w:r>
    </w:p>
    <w:p w:rsidR="002C1602" w:rsidRDefault="002C1602" w:rsidP="002C1602">
      <w:pPr>
        <w:pStyle w:val="Prrafodelista"/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C1602" w:rsidRPr="00DF3559" w:rsidRDefault="002C1602" w:rsidP="002C1602">
      <w:pPr>
        <w:pStyle w:val="Prrafodelista"/>
        <w:suppressAutoHyphens/>
        <w:ind w:left="1080"/>
        <w:jc w:val="both"/>
        <w:rPr>
          <w:rFonts w:ascii="Bookman Old Style" w:hAnsi="Bookman Old Style" w:cs="Arial"/>
          <w:i w:val="0"/>
          <w:iCs/>
          <w:sz w:val="10"/>
        </w:rPr>
      </w:pPr>
    </w:p>
    <w:p w:rsidR="00262EB9" w:rsidRDefault="00262EB9" w:rsidP="00130CE8">
      <w:pPr>
        <w:pStyle w:val="Prrafodelista"/>
        <w:numPr>
          <w:ilvl w:val="0"/>
          <w:numId w:val="7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</w:t>
      </w:r>
      <w:r w:rsidR="00A737A3" w:rsidRPr="00B04D82">
        <w:rPr>
          <w:rFonts w:ascii="Bookman Old Style" w:hAnsi="Bookman Old Style" w:cs="Arial"/>
          <w:i w:val="0"/>
          <w:iCs/>
          <w:sz w:val="20"/>
        </w:rPr>
        <w:t xml:space="preserve">umplimiento </w:t>
      </w:r>
      <w:r>
        <w:rPr>
          <w:rFonts w:ascii="Bookman Old Style" w:hAnsi="Bookman Old Style" w:cs="Arial"/>
          <w:i w:val="0"/>
          <w:iCs/>
          <w:sz w:val="20"/>
        </w:rPr>
        <w:t xml:space="preserve">adecuado </w:t>
      </w:r>
      <w:r w:rsidR="00A737A3" w:rsidRPr="00B04D82">
        <w:rPr>
          <w:rFonts w:ascii="Bookman Old Style" w:hAnsi="Bookman Old Style" w:cs="Arial"/>
          <w:i w:val="0"/>
          <w:iCs/>
          <w:sz w:val="20"/>
        </w:rPr>
        <w:t>de normas</w:t>
      </w:r>
      <w:r>
        <w:rPr>
          <w:rFonts w:ascii="Bookman Old Style" w:hAnsi="Bookman Old Style" w:cs="Arial"/>
          <w:i w:val="0"/>
          <w:iCs/>
          <w:sz w:val="20"/>
        </w:rPr>
        <w:t>, protocolos, guías de  manejo o procedimientos.</w:t>
      </w:r>
    </w:p>
    <w:p w:rsidR="00262EB9" w:rsidRDefault="00A737A3" w:rsidP="00262EB9">
      <w:pPr>
        <w:pStyle w:val="Prrafodelista"/>
        <w:numPr>
          <w:ilvl w:val="0"/>
          <w:numId w:val="7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262EB9">
        <w:rPr>
          <w:rFonts w:ascii="Bookman Old Style" w:hAnsi="Bookman Old Style" w:cs="Arial"/>
          <w:i w:val="0"/>
          <w:iCs/>
          <w:sz w:val="20"/>
        </w:rPr>
        <w:t>Participación efectiva en los diferentes Comités</w:t>
      </w:r>
      <w:r w:rsidR="00262EB9" w:rsidRPr="00262EB9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262EB9">
        <w:rPr>
          <w:rFonts w:ascii="Bookman Old Style" w:hAnsi="Bookman Old Style" w:cs="Arial"/>
          <w:i w:val="0"/>
          <w:iCs/>
          <w:sz w:val="20"/>
        </w:rPr>
        <w:t>que fun</w:t>
      </w:r>
      <w:r w:rsidR="00262EB9" w:rsidRPr="00262EB9">
        <w:rPr>
          <w:rFonts w:ascii="Bookman Old Style" w:hAnsi="Bookman Old Style" w:cs="Arial"/>
          <w:i w:val="0"/>
          <w:iCs/>
          <w:sz w:val="20"/>
        </w:rPr>
        <w:t>cionan en el centro de atención.</w:t>
      </w:r>
      <w:r w:rsidRPr="00262EB9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9D3BF1" w:rsidRDefault="0064141A" w:rsidP="009D3BF1">
      <w:pPr>
        <w:pStyle w:val="Prrafodelista"/>
        <w:numPr>
          <w:ilvl w:val="0"/>
          <w:numId w:val="7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Asesoría</w:t>
      </w:r>
      <w:r w:rsidR="00A737A3" w:rsidRPr="00130CE8">
        <w:rPr>
          <w:rFonts w:ascii="Bookman Old Style" w:hAnsi="Bookman Old Style" w:cs="Arial"/>
          <w:i w:val="0"/>
          <w:iCs/>
          <w:sz w:val="20"/>
        </w:rPr>
        <w:t xml:space="preserve"> técnica y administrativa, proporcionada con oportunidad. </w:t>
      </w:r>
    </w:p>
    <w:p w:rsidR="009D3BF1" w:rsidRPr="00262EB9" w:rsidRDefault="009D3BF1" w:rsidP="009D3BF1">
      <w:pPr>
        <w:pStyle w:val="Prrafodelista"/>
        <w:numPr>
          <w:ilvl w:val="0"/>
          <w:numId w:val="7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262EB9">
        <w:rPr>
          <w:rFonts w:ascii="Bookman Old Style" w:hAnsi="Bookman Old Style" w:cs="Arial"/>
          <w:i w:val="0"/>
          <w:iCs/>
          <w:sz w:val="20"/>
        </w:rPr>
        <w:t>Gestión y administración eficiente de los recursos del área.</w:t>
      </w:r>
    </w:p>
    <w:p w:rsidR="00A737A3" w:rsidRPr="007979FD" w:rsidRDefault="00A737A3" w:rsidP="00B41479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A737A3" w:rsidRPr="00BB6CEE" w:rsidRDefault="00A737A3" w:rsidP="00BB6CEE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2C1602" w:rsidRDefault="002C1602" w:rsidP="002C1602">
      <w:pPr>
        <w:pStyle w:val="Prrafodelista"/>
        <w:numPr>
          <w:ilvl w:val="0"/>
          <w:numId w:val="7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Contrato Colectivo de Trabajo.</w:t>
      </w:r>
    </w:p>
    <w:p w:rsidR="002C1602" w:rsidRDefault="002C1602" w:rsidP="002C1602">
      <w:pPr>
        <w:pStyle w:val="Prrafodelista"/>
        <w:numPr>
          <w:ilvl w:val="0"/>
          <w:numId w:val="7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130CE8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A737A3" w:rsidRPr="00130CE8" w:rsidRDefault="00A737A3" w:rsidP="00130CE8">
      <w:pPr>
        <w:pStyle w:val="Prrafodelista"/>
        <w:numPr>
          <w:ilvl w:val="0"/>
          <w:numId w:val="7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130CE8">
        <w:rPr>
          <w:rFonts w:ascii="Bookman Old Style" w:hAnsi="Bookman Old Style" w:cs="Arial"/>
          <w:i w:val="0"/>
          <w:iCs/>
          <w:sz w:val="20"/>
        </w:rPr>
        <w:t>Ley y Reglamento</w:t>
      </w:r>
      <w:r w:rsidR="00B04D82">
        <w:rPr>
          <w:rFonts w:ascii="Bookman Old Style" w:hAnsi="Bookman Old Style" w:cs="Arial"/>
          <w:i w:val="0"/>
          <w:iCs/>
          <w:sz w:val="20"/>
        </w:rPr>
        <w:t>s</w:t>
      </w:r>
      <w:r w:rsidRPr="00130CE8">
        <w:rPr>
          <w:rFonts w:ascii="Bookman Old Style" w:hAnsi="Bookman Old Style" w:cs="Arial"/>
          <w:i w:val="0"/>
          <w:iCs/>
          <w:sz w:val="20"/>
        </w:rPr>
        <w:t xml:space="preserve"> del ISSS</w:t>
      </w:r>
      <w:r w:rsidR="00635FBC">
        <w:rPr>
          <w:rFonts w:ascii="Bookman Old Style" w:hAnsi="Bookman Old Style" w:cs="Arial"/>
          <w:i w:val="0"/>
          <w:iCs/>
          <w:sz w:val="20"/>
        </w:rPr>
        <w:t>.</w:t>
      </w:r>
    </w:p>
    <w:p w:rsidR="00A737A3" w:rsidRDefault="00A737A3" w:rsidP="00130CE8">
      <w:pPr>
        <w:pStyle w:val="Prrafodelista"/>
        <w:numPr>
          <w:ilvl w:val="0"/>
          <w:numId w:val="7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130CE8">
        <w:rPr>
          <w:rFonts w:ascii="Bookman Old Style" w:hAnsi="Bookman Old Style" w:cs="Arial"/>
          <w:i w:val="0"/>
          <w:iCs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Área.</w:t>
      </w:r>
    </w:p>
    <w:p w:rsidR="00B04D82" w:rsidRDefault="00B04D82" w:rsidP="00130CE8">
      <w:pPr>
        <w:pStyle w:val="Prrafodelista"/>
        <w:numPr>
          <w:ilvl w:val="0"/>
          <w:numId w:val="7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Normas </w:t>
      </w:r>
      <w:r w:rsidR="00C27AC2">
        <w:rPr>
          <w:rFonts w:ascii="Bookman Old Style" w:hAnsi="Bookman Old Style" w:cs="Arial"/>
          <w:i w:val="0"/>
          <w:iCs/>
          <w:sz w:val="20"/>
        </w:rPr>
        <w:t xml:space="preserve">Técnicas </w:t>
      </w:r>
      <w:r>
        <w:rPr>
          <w:rFonts w:ascii="Bookman Old Style" w:hAnsi="Bookman Old Style" w:cs="Arial"/>
          <w:i w:val="0"/>
          <w:iCs/>
          <w:sz w:val="20"/>
        </w:rPr>
        <w:t>de Control Interno.</w:t>
      </w:r>
    </w:p>
    <w:p w:rsidR="00B04D82" w:rsidRPr="00130CE8" w:rsidRDefault="00B04D82" w:rsidP="00130CE8">
      <w:pPr>
        <w:pStyle w:val="Prrafodelista"/>
        <w:numPr>
          <w:ilvl w:val="0"/>
          <w:numId w:val="7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Protocolos y/o guías de manejo aplicables al puesto.</w:t>
      </w:r>
    </w:p>
    <w:p w:rsidR="00A737A3" w:rsidRPr="007979FD" w:rsidRDefault="00A737A3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A737A3" w:rsidRPr="00966C53" w:rsidRDefault="00A737A3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A737A3" w:rsidRPr="00C30F99" w:rsidRDefault="00A737A3" w:rsidP="000E31F4">
      <w:pPr>
        <w:suppressAutoHyphens/>
        <w:jc w:val="both"/>
        <w:rPr>
          <w:rFonts w:ascii="Tahoma" w:hAnsi="Tahoma" w:cs="Tahoma"/>
          <w:i w:val="0"/>
          <w:color w:val="000000"/>
          <w:sz w:val="16"/>
          <w:szCs w:val="18"/>
          <w:lang w:val="es-ES"/>
        </w:rPr>
      </w:pPr>
    </w:p>
    <w:p w:rsidR="00A737A3" w:rsidRDefault="00A737A3" w:rsidP="00BB6CEE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E6196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0E6196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A737A3" w:rsidRDefault="00A737A3" w:rsidP="00604A39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A737A3" w:rsidRPr="00DD59A7" w:rsidRDefault="00A737A3" w:rsidP="00BB6CEE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D59A7">
        <w:rPr>
          <w:rFonts w:ascii="Bookman Old Style" w:hAnsi="Bookman Old Style" w:cs="Arial"/>
          <w:i w:val="0"/>
          <w:iCs/>
          <w:sz w:val="20"/>
        </w:rPr>
        <w:t xml:space="preserve">Por custodia de información o registros: </w:t>
      </w:r>
      <w:r w:rsidR="00B02B8B">
        <w:rPr>
          <w:rFonts w:ascii="Bookman Old Style" w:hAnsi="Bookman Old Style" w:cs="Arial"/>
          <w:i w:val="0"/>
          <w:iCs/>
          <w:sz w:val="20"/>
        </w:rPr>
        <w:t>Ninguna.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DD59A7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A737A3" w:rsidRPr="004E3E70" w:rsidRDefault="00A737A3" w:rsidP="00BB6CEE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E3E70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A737A3" w:rsidRDefault="00A737A3" w:rsidP="00604A39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A737A3" w:rsidRPr="00C30F99" w:rsidRDefault="00A737A3" w:rsidP="000E31F4">
      <w:pPr>
        <w:suppressAutoHyphens/>
        <w:rPr>
          <w:rFonts w:ascii="Bookman Old Style" w:hAnsi="Bookman Old Style"/>
          <w:i w:val="0"/>
          <w:sz w:val="16"/>
          <w:szCs w:val="18"/>
        </w:rPr>
      </w:pPr>
    </w:p>
    <w:p w:rsidR="00A737A3" w:rsidRPr="00A55019" w:rsidRDefault="00A737A3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A737A3" w:rsidRPr="009D3BF1" w:rsidRDefault="00A737A3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A737A3" w:rsidRPr="00B04D82" w:rsidRDefault="00A737A3" w:rsidP="00130CE8">
      <w:pPr>
        <w:numPr>
          <w:ilvl w:val="0"/>
          <w:numId w:val="6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B04D82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3F7A97">
        <w:rPr>
          <w:rFonts w:ascii="Bookman Old Style" w:hAnsi="Bookman Old Style" w:cs="Arial"/>
          <w:i w:val="0"/>
          <w:iCs/>
          <w:sz w:val="20"/>
        </w:rPr>
        <w:t>Post-g</w:t>
      </w:r>
      <w:r w:rsidRPr="00B04D82">
        <w:rPr>
          <w:rFonts w:ascii="Bookman Old Style" w:hAnsi="Bookman Old Style" w:cs="Arial"/>
          <w:i w:val="0"/>
          <w:iCs/>
          <w:sz w:val="20"/>
        </w:rPr>
        <w:t>rado universitario.</w:t>
      </w:r>
    </w:p>
    <w:p w:rsidR="00A737A3" w:rsidRPr="00C30F99" w:rsidRDefault="00A737A3" w:rsidP="00130CE8">
      <w:pPr>
        <w:suppressAutoHyphens/>
        <w:ind w:left="360" w:hanging="76"/>
        <w:rPr>
          <w:rFonts w:ascii="Bookman Old Style" w:hAnsi="Bookman Old Style" w:cs="Arial"/>
          <w:i w:val="0"/>
          <w:iCs/>
          <w:sz w:val="14"/>
        </w:rPr>
      </w:pPr>
    </w:p>
    <w:p w:rsidR="00A737A3" w:rsidRPr="00B04D82" w:rsidRDefault="00A737A3" w:rsidP="00BC0E5F">
      <w:pPr>
        <w:ind w:firstLine="720"/>
        <w:jc w:val="both"/>
        <w:rPr>
          <w:rFonts w:ascii="Bookman Old Style" w:hAnsi="Bookman Old Style" w:cs="Arial"/>
          <w:i w:val="0"/>
          <w:iCs/>
          <w:sz w:val="20"/>
        </w:rPr>
      </w:pPr>
      <w:r w:rsidRPr="00B04D82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="00EA45D1">
        <w:rPr>
          <w:rFonts w:ascii="Bookman Old Style" w:hAnsi="Bookman Old Style" w:cs="Arial"/>
          <w:i w:val="0"/>
          <w:iCs/>
          <w:sz w:val="20"/>
        </w:rPr>
        <w:t>Especialización m</w:t>
      </w:r>
      <w:r w:rsidR="00ED75BC">
        <w:rPr>
          <w:rFonts w:ascii="Bookman Old Style" w:hAnsi="Bookman Old Style" w:cs="Arial"/>
          <w:i w:val="0"/>
          <w:iCs/>
          <w:sz w:val="20"/>
        </w:rPr>
        <w:t>édica</w:t>
      </w:r>
      <w:r w:rsidRPr="00B04D82">
        <w:rPr>
          <w:rFonts w:ascii="Bookman Old Style" w:hAnsi="Bookman Old Style" w:cs="Arial"/>
          <w:i w:val="0"/>
          <w:iCs/>
          <w:sz w:val="20"/>
        </w:rPr>
        <w:t>.</w:t>
      </w:r>
    </w:p>
    <w:p w:rsidR="00A737A3" w:rsidRPr="00C30F99" w:rsidRDefault="00A737A3" w:rsidP="008E288A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A737A3" w:rsidRPr="00B04D82" w:rsidRDefault="00A737A3" w:rsidP="00130CE8">
      <w:pPr>
        <w:numPr>
          <w:ilvl w:val="0"/>
          <w:numId w:val="6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B04D82">
        <w:rPr>
          <w:rFonts w:ascii="Bookman Old Style" w:hAnsi="Bookman Old Style" w:cs="Arial"/>
          <w:i w:val="0"/>
          <w:iCs/>
          <w:sz w:val="20"/>
        </w:rPr>
        <w:t xml:space="preserve">Formación o Conocimientos Adicionales: </w:t>
      </w:r>
    </w:p>
    <w:p w:rsidR="00A737A3" w:rsidRPr="00C30F99" w:rsidRDefault="00A737A3" w:rsidP="0005789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A737A3" w:rsidRPr="00B04D82" w:rsidRDefault="00A737A3" w:rsidP="00BC0E5F">
      <w:pPr>
        <w:ind w:firstLine="720"/>
        <w:jc w:val="both"/>
        <w:rPr>
          <w:rFonts w:ascii="Bookman Old Style" w:hAnsi="Bookman Old Style" w:cs="Arial"/>
          <w:i w:val="0"/>
          <w:iCs/>
          <w:sz w:val="20"/>
        </w:rPr>
      </w:pPr>
      <w:r w:rsidRPr="00B04D82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ED75BC">
        <w:rPr>
          <w:rFonts w:ascii="Bookman Old Style" w:hAnsi="Bookman Old Style" w:cs="Arial"/>
          <w:i w:val="0"/>
          <w:iCs/>
          <w:sz w:val="20"/>
        </w:rPr>
        <w:t>Ninguno.</w:t>
      </w:r>
    </w:p>
    <w:p w:rsidR="00A737A3" w:rsidRPr="00C30F99" w:rsidRDefault="00A737A3" w:rsidP="00BC0E5F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 w:hanging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A737A3" w:rsidRPr="00B04D82" w:rsidRDefault="00A737A3" w:rsidP="00BC0E5F">
      <w:pPr>
        <w:ind w:firstLine="720"/>
        <w:jc w:val="both"/>
        <w:rPr>
          <w:rFonts w:ascii="Bookman Old Style" w:hAnsi="Bookman Old Style" w:cs="Arial"/>
          <w:i w:val="0"/>
          <w:iCs/>
          <w:sz w:val="20"/>
        </w:rPr>
      </w:pPr>
      <w:r w:rsidRPr="00B04D82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A737A3" w:rsidRPr="00B04D82" w:rsidRDefault="00A737A3" w:rsidP="000E1039">
      <w:pPr>
        <w:pStyle w:val="Prrafodelista"/>
        <w:numPr>
          <w:ilvl w:val="0"/>
          <w:numId w:val="7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04D82">
        <w:rPr>
          <w:rFonts w:ascii="Bookman Old Style" w:hAnsi="Bookman Old Style" w:cs="Arial"/>
          <w:i w:val="0"/>
          <w:iCs/>
          <w:sz w:val="20"/>
        </w:rPr>
        <w:t>Estudios de Administración de Salud, Administración Hospitalaria, Salud Pública o Administración de Empresas.</w:t>
      </w:r>
    </w:p>
    <w:p w:rsidR="00A737A3" w:rsidRPr="00B04D82" w:rsidRDefault="00B04D82" w:rsidP="000E1039">
      <w:pPr>
        <w:pStyle w:val="Prrafodelista"/>
        <w:numPr>
          <w:ilvl w:val="0"/>
          <w:numId w:val="7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04D82">
        <w:rPr>
          <w:rFonts w:ascii="Bookman Old Style" w:hAnsi="Bookman Old Style" w:cs="Arial"/>
          <w:i w:val="0"/>
          <w:iCs/>
          <w:sz w:val="20"/>
        </w:rPr>
        <w:t>Formulación y/o evaluación de proyectos.</w:t>
      </w:r>
    </w:p>
    <w:p w:rsidR="00A737A3" w:rsidRPr="00C30F99" w:rsidRDefault="00A737A3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A737A3" w:rsidRPr="00B04D82" w:rsidRDefault="00A737A3" w:rsidP="0054087C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4D82">
        <w:rPr>
          <w:rFonts w:ascii="Bookman Old Style" w:hAnsi="Bookman Old Style" w:cs="Arial"/>
          <w:i w:val="0"/>
          <w:iCs/>
          <w:sz w:val="20"/>
        </w:rPr>
        <w:t>Documentación exigible: Carn</w:t>
      </w:r>
      <w:r w:rsidR="00B04D82" w:rsidRPr="00B04D82">
        <w:rPr>
          <w:rFonts w:ascii="Bookman Old Style" w:hAnsi="Bookman Old Style" w:cs="Arial"/>
          <w:i w:val="0"/>
          <w:iCs/>
          <w:sz w:val="20"/>
        </w:rPr>
        <w:t>et</w:t>
      </w:r>
      <w:r w:rsidRPr="00B04D82">
        <w:rPr>
          <w:rFonts w:ascii="Bookman Old Style" w:hAnsi="Bookman Old Style" w:cs="Arial"/>
          <w:i w:val="0"/>
          <w:iCs/>
          <w:sz w:val="20"/>
        </w:rPr>
        <w:t xml:space="preserve"> de la Junta de Vigilancia.</w:t>
      </w:r>
    </w:p>
    <w:p w:rsidR="00A737A3" w:rsidRPr="00C30F99" w:rsidRDefault="00A737A3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A737A3" w:rsidRDefault="00A737A3" w:rsidP="00370CC2">
      <w:pPr>
        <w:pStyle w:val="Prrafodelista"/>
        <w:numPr>
          <w:ilvl w:val="0"/>
          <w:numId w:val="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4D82">
        <w:rPr>
          <w:rFonts w:ascii="Bookman Old Style" w:hAnsi="Bookman Old Style" w:cs="Arial"/>
          <w:i w:val="0"/>
          <w:iCs/>
          <w:sz w:val="20"/>
        </w:rPr>
        <w:t xml:space="preserve">   Experiencia Previa: Tres años, en el ejercic</w:t>
      </w:r>
      <w:r w:rsidR="000C6D95">
        <w:rPr>
          <w:rFonts w:ascii="Bookman Old Style" w:hAnsi="Bookman Old Style" w:cs="Arial"/>
          <w:i w:val="0"/>
          <w:iCs/>
          <w:sz w:val="20"/>
        </w:rPr>
        <w:t xml:space="preserve">io de su profesión, en puestos </w:t>
      </w:r>
      <w:r w:rsidR="007056C0">
        <w:rPr>
          <w:rFonts w:ascii="Bookman Old Style" w:hAnsi="Bookman Old Style" w:cs="Arial"/>
          <w:i w:val="0"/>
          <w:iCs/>
          <w:sz w:val="20"/>
        </w:rPr>
        <w:t xml:space="preserve">administrativos, </w:t>
      </w:r>
      <w:r w:rsidR="000C6D95">
        <w:rPr>
          <w:rFonts w:ascii="Bookman Old Style" w:hAnsi="Bookman Old Style" w:cs="Arial"/>
          <w:i w:val="0"/>
          <w:iCs/>
          <w:sz w:val="20"/>
        </w:rPr>
        <w:t>técnicos o de j</w:t>
      </w:r>
      <w:r w:rsidRPr="00B04D82">
        <w:rPr>
          <w:rFonts w:ascii="Bookman Old Style" w:hAnsi="Bookman Old Style" w:cs="Arial"/>
          <w:i w:val="0"/>
          <w:iCs/>
          <w:sz w:val="20"/>
        </w:rPr>
        <w:t xml:space="preserve">efatura.  </w:t>
      </w:r>
    </w:p>
    <w:p w:rsidR="00C30F99" w:rsidRPr="00C30F99" w:rsidRDefault="00C30F99" w:rsidP="00C30F99">
      <w:pPr>
        <w:pStyle w:val="Prrafodelista"/>
        <w:rPr>
          <w:rFonts w:ascii="Bookman Old Style" w:hAnsi="Bookman Old Style" w:cs="Arial"/>
          <w:i w:val="0"/>
          <w:iCs/>
          <w:sz w:val="14"/>
        </w:rPr>
      </w:pPr>
    </w:p>
    <w:p w:rsidR="00A737A3" w:rsidRDefault="00A737A3" w:rsidP="0054087C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A737A3" w:rsidRPr="000E1039" w:rsidRDefault="00A737A3" w:rsidP="000E1039">
      <w:pPr>
        <w:pStyle w:val="Prrafodelista"/>
        <w:numPr>
          <w:ilvl w:val="0"/>
          <w:numId w:val="7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0E1039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B04D82">
        <w:rPr>
          <w:rFonts w:ascii="Bookman Old Style" w:hAnsi="Bookman Old Style" w:cs="Arial"/>
          <w:i w:val="0"/>
          <w:iCs/>
          <w:sz w:val="20"/>
        </w:rPr>
        <w:t>.</w:t>
      </w:r>
    </w:p>
    <w:p w:rsidR="00A737A3" w:rsidRPr="000E1039" w:rsidRDefault="00A737A3" w:rsidP="000E1039">
      <w:pPr>
        <w:pStyle w:val="Prrafodelista"/>
        <w:numPr>
          <w:ilvl w:val="0"/>
          <w:numId w:val="7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0E1039">
        <w:rPr>
          <w:rFonts w:ascii="Bookman Old Style" w:hAnsi="Bookman Old Style" w:cs="Arial"/>
          <w:i w:val="0"/>
          <w:iCs/>
          <w:sz w:val="20"/>
        </w:rPr>
        <w:t>Integridad</w:t>
      </w:r>
      <w:r w:rsidR="00B04D82">
        <w:rPr>
          <w:rFonts w:ascii="Bookman Old Style" w:hAnsi="Bookman Old Style" w:cs="Arial"/>
          <w:i w:val="0"/>
          <w:iCs/>
          <w:sz w:val="20"/>
        </w:rPr>
        <w:t>.</w:t>
      </w:r>
    </w:p>
    <w:p w:rsidR="00A737A3" w:rsidRPr="000E1039" w:rsidRDefault="00A737A3" w:rsidP="000E1039">
      <w:pPr>
        <w:pStyle w:val="Prrafodelista"/>
        <w:numPr>
          <w:ilvl w:val="0"/>
          <w:numId w:val="7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0E1039">
        <w:rPr>
          <w:rFonts w:ascii="Bookman Old Style" w:hAnsi="Bookman Old Style" w:cs="Arial"/>
          <w:i w:val="0"/>
          <w:iCs/>
          <w:sz w:val="20"/>
        </w:rPr>
        <w:t>Responsabilidad</w:t>
      </w:r>
      <w:r w:rsidR="00B04D82">
        <w:rPr>
          <w:rFonts w:ascii="Bookman Old Style" w:hAnsi="Bookman Old Style" w:cs="Arial"/>
          <w:i w:val="0"/>
          <w:iCs/>
          <w:sz w:val="20"/>
        </w:rPr>
        <w:t>.</w:t>
      </w:r>
    </w:p>
    <w:p w:rsidR="00A737A3" w:rsidRPr="000E1039" w:rsidRDefault="00A737A3" w:rsidP="000E1039">
      <w:pPr>
        <w:pStyle w:val="Prrafodelista"/>
        <w:numPr>
          <w:ilvl w:val="0"/>
          <w:numId w:val="7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0E1039">
        <w:rPr>
          <w:rFonts w:ascii="Bookman Old Style" w:hAnsi="Bookman Old Style" w:cs="Arial"/>
          <w:i w:val="0"/>
          <w:iCs/>
          <w:sz w:val="20"/>
        </w:rPr>
        <w:t>Capacidad de Decisión</w:t>
      </w:r>
      <w:r w:rsidR="00B04D82">
        <w:rPr>
          <w:rFonts w:ascii="Bookman Old Style" w:hAnsi="Bookman Old Style" w:cs="Arial"/>
          <w:i w:val="0"/>
          <w:iCs/>
          <w:sz w:val="20"/>
        </w:rPr>
        <w:t>.</w:t>
      </w:r>
    </w:p>
    <w:p w:rsidR="00A737A3" w:rsidRPr="000E1039" w:rsidRDefault="00A737A3" w:rsidP="000E1039">
      <w:pPr>
        <w:pStyle w:val="Prrafodelista"/>
        <w:numPr>
          <w:ilvl w:val="0"/>
          <w:numId w:val="7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0E1039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B04D82">
        <w:rPr>
          <w:rFonts w:ascii="Bookman Old Style" w:hAnsi="Bookman Old Style" w:cs="Arial"/>
          <w:i w:val="0"/>
          <w:iCs/>
          <w:sz w:val="20"/>
        </w:rPr>
        <w:t>.</w:t>
      </w:r>
    </w:p>
    <w:p w:rsidR="00A737A3" w:rsidRPr="000E1039" w:rsidRDefault="00A737A3" w:rsidP="000E1039">
      <w:pPr>
        <w:pStyle w:val="Prrafodelista"/>
        <w:numPr>
          <w:ilvl w:val="0"/>
          <w:numId w:val="7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0E1039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B04D82">
        <w:rPr>
          <w:rFonts w:ascii="Bookman Old Style" w:hAnsi="Bookman Old Style" w:cs="Arial"/>
          <w:i w:val="0"/>
          <w:iCs/>
          <w:sz w:val="20"/>
        </w:rPr>
        <w:t>.</w:t>
      </w:r>
    </w:p>
    <w:p w:rsidR="00A737A3" w:rsidRPr="000E1039" w:rsidRDefault="00A737A3" w:rsidP="000E1039">
      <w:pPr>
        <w:pStyle w:val="Prrafodelista"/>
        <w:numPr>
          <w:ilvl w:val="0"/>
          <w:numId w:val="7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0E1039">
        <w:rPr>
          <w:rFonts w:ascii="Bookman Old Style" w:hAnsi="Bookman Old Style" w:cs="Arial"/>
          <w:i w:val="0"/>
          <w:iCs/>
          <w:sz w:val="20"/>
        </w:rPr>
        <w:t>Manejo de Personal</w:t>
      </w:r>
      <w:r w:rsidR="00B04D82">
        <w:rPr>
          <w:rFonts w:ascii="Bookman Old Style" w:hAnsi="Bookman Old Style" w:cs="Arial"/>
          <w:i w:val="0"/>
          <w:iCs/>
          <w:sz w:val="20"/>
        </w:rPr>
        <w:t>.</w:t>
      </w:r>
    </w:p>
    <w:p w:rsidR="00A737A3" w:rsidRPr="000E1039" w:rsidRDefault="00A737A3" w:rsidP="000E1039">
      <w:pPr>
        <w:pStyle w:val="Prrafodelista"/>
        <w:numPr>
          <w:ilvl w:val="0"/>
          <w:numId w:val="7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0E1039">
        <w:rPr>
          <w:rFonts w:ascii="Bookman Old Style" w:hAnsi="Bookman Old Style" w:cs="Arial"/>
          <w:i w:val="0"/>
          <w:iCs/>
          <w:sz w:val="20"/>
        </w:rPr>
        <w:t>Autocontrol</w:t>
      </w:r>
      <w:r w:rsidR="00B04D82">
        <w:rPr>
          <w:rFonts w:ascii="Bookman Old Style" w:hAnsi="Bookman Old Style" w:cs="Arial"/>
          <w:i w:val="0"/>
          <w:iCs/>
          <w:sz w:val="20"/>
        </w:rPr>
        <w:t>.</w:t>
      </w:r>
    </w:p>
    <w:p w:rsidR="00A737A3" w:rsidRPr="000E1039" w:rsidRDefault="00A737A3" w:rsidP="000E1039">
      <w:pPr>
        <w:pStyle w:val="Prrafodelista"/>
        <w:numPr>
          <w:ilvl w:val="0"/>
          <w:numId w:val="7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0E1039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B04D82">
        <w:rPr>
          <w:rFonts w:ascii="Bookman Old Style" w:hAnsi="Bookman Old Style" w:cs="Arial"/>
          <w:i w:val="0"/>
          <w:iCs/>
          <w:sz w:val="20"/>
        </w:rPr>
        <w:t>.</w:t>
      </w:r>
    </w:p>
    <w:p w:rsidR="00A737A3" w:rsidRDefault="00A737A3" w:rsidP="000E1039">
      <w:pPr>
        <w:pStyle w:val="Prrafodelista"/>
        <w:numPr>
          <w:ilvl w:val="0"/>
          <w:numId w:val="7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0E1039">
        <w:rPr>
          <w:rFonts w:ascii="Bookman Old Style" w:hAnsi="Bookman Old Style" w:cs="Arial"/>
          <w:i w:val="0"/>
          <w:iCs/>
          <w:sz w:val="20"/>
        </w:rPr>
        <w:t>Delegación</w:t>
      </w:r>
      <w:r w:rsidR="00B04D82">
        <w:rPr>
          <w:rFonts w:ascii="Bookman Old Style" w:hAnsi="Bookman Old Style" w:cs="Arial"/>
          <w:i w:val="0"/>
          <w:iCs/>
          <w:sz w:val="20"/>
        </w:rPr>
        <w:t>.</w:t>
      </w:r>
    </w:p>
    <w:p w:rsidR="00C30F99" w:rsidRPr="00C30F99" w:rsidRDefault="00C30F99" w:rsidP="00C30F99">
      <w:pPr>
        <w:pStyle w:val="Prrafodelista"/>
        <w:suppressAutoHyphens/>
        <w:ind w:left="1080"/>
        <w:jc w:val="both"/>
        <w:rPr>
          <w:rFonts w:ascii="Bookman Old Style" w:hAnsi="Bookman Old Style" w:cs="Arial"/>
          <w:i w:val="0"/>
          <w:iCs/>
          <w:sz w:val="14"/>
        </w:rPr>
      </w:pPr>
    </w:p>
    <w:p w:rsidR="00A737A3" w:rsidRPr="009C5839" w:rsidRDefault="00A737A3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A737A3" w:rsidRPr="00DF3559" w:rsidRDefault="00A737A3" w:rsidP="000E31F4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A737A3" w:rsidRDefault="00ED75BC" w:rsidP="00130CE8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Aplica cualquier Especialidad Médica</w:t>
      </w:r>
      <w:r w:rsidR="00A737A3">
        <w:rPr>
          <w:rFonts w:ascii="Bookman Old Style" w:hAnsi="Bookman Old Style" w:cs="Arial"/>
          <w:i w:val="0"/>
          <w:iCs/>
          <w:sz w:val="20"/>
        </w:rPr>
        <w:t xml:space="preserve">. </w:t>
      </w:r>
    </w:p>
    <w:sectPr w:rsidR="00A737A3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E84" w:rsidRDefault="00050E84">
      <w:pPr>
        <w:spacing w:line="20" w:lineRule="exact"/>
      </w:pPr>
    </w:p>
  </w:endnote>
  <w:endnote w:type="continuationSeparator" w:id="0">
    <w:p w:rsidR="00050E84" w:rsidRDefault="00050E84"/>
  </w:endnote>
  <w:endnote w:type="continuationNotice" w:id="1">
    <w:p w:rsidR="00050E84" w:rsidRDefault="00050E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TFF4FC630t00">
    <w:altName w:val="MS Mincho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E84" w:rsidRDefault="00050E84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50E84" w:rsidRDefault="00050E8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E84" w:rsidRDefault="00050E84" w:rsidP="00635572">
    <w:pPr>
      <w:pStyle w:val="Piedepgina"/>
      <w:framePr w:wrap="around" w:vAnchor="text" w:hAnchor="margin" w:xAlign="right" w:y="19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A55B45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050E84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050E84" w:rsidRPr="00B328CD" w:rsidRDefault="00050E84" w:rsidP="00B328CD">
          <w:pPr>
            <w:rPr>
              <w:rFonts w:ascii="Bookman Old Style" w:hAnsi="Bookman Old Style"/>
              <w:i w:val="0"/>
              <w:sz w:val="8"/>
              <w:szCs w:val="16"/>
              <w:lang w:val="es-SV" w:eastAsia="en-US"/>
            </w:rPr>
          </w:pPr>
        </w:p>
        <w:p w:rsidR="00050E84" w:rsidRPr="00B425FF" w:rsidRDefault="00AD7F37" w:rsidP="000E1039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050E84" w:rsidRPr="00B425FF" w:rsidRDefault="00050E84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050E84">
      <w:tc>
        <w:tcPr>
          <w:tcW w:w="5950" w:type="dxa"/>
        </w:tcPr>
        <w:p w:rsidR="00050E84" w:rsidRDefault="00050E84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050E84" w:rsidRDefault="00050E84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050E84" w:rsidRDefault="00050E84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050E84" w:rsidRDefault="00050E84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050E84" w:rsidRDefault="00050E84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050E84" w:rsidRDefault="00050E84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050E84" w:rsidRDefault="00050E84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E84" w:rsidRDefault="00050E84">
      <w:r>
        <w:separator/>
      </w:r>
    </w:p>
  </w:footnote>
  <w:footnote w:type="continuationSeparator" w:id="0">
    <w:p w:rsidR="00050E84" w:rsidRDefault="00050E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E84" w:rsidRDefault="00050E84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050E84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050E84" w:rsidRDefault="00050E8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050E84" w:rsidRPr="00B47612" w:rsidRDefault="00A55B4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050E84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050E84" w:rsidRPr="00B47612" w:rsidRDefault="00050E8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050E84" w:rsidRPr="00B47612" w:rsidRDefault="00050E8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50E84" w:rsidRDefault="00050E8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50E84" w:rsidRPr="00B47612" w:rsidRDefault="00050E84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050E84" w:rsidRPr="00B47612" w:rsidRDefault="00050E84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050E84" w:rsidRDefault="00050E8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E84" w:rsidRDefault="00A55B4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050E84">
      <w:rPr>
        <w:rFonts w:ascii="Arial" w:hAnsi="Arial" w:cs="Arial"/>
        <w:i w:val="0"/>
        <w:iCs/>
        <w:sz w:val="16"/>
      </w:rPr>
      <w:tab/>
    </w:r>
    <w:r w:rsidR="00050E84">
      <w:rPr>
        <w:rFonts w:ascii="Arial" w:hAnsi="Arial" w:cs="Arial"/>
        <w:i w:val="0"/>
        <w:iCs/>
        <w:sz w:val="16"/>
      </w:rPr>
      <w:tab/>
    </w:r>
  </w:p>
  <w:p w:rsidR="00050E84" w:rsidRDefault="00A55B45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050E84" w:rsidRDefault="00050E84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050E84">
      <w:rPr>
        <w:rFonts w:ascii="Arial" w:hAnsi="Arial" w:cs="Arial"/>
        <w:i w:val="0"/>
        <w:iCs/>
        <w:sz w:val="16"/>
      </w:rPr>
      <w:tab/>
    </w:r>
    <w:r w:rsidR="00050E84">
      <w:rPr>
        <w:rFonts w:ascii="Arial" w:hAnsi="Arial" w:cs="Arial"/>
        <w:i w:val="0"/>
        <w:iCs/>
        <w:sz w:val="16"/>
      </w:rPr>
      <w:tab/>
      <w:t>Descripción del Puesto de Trabajo</w:t>
    </w:r>
  </w:p>
  <w:p w:rsidR="00050E84" w:rsidRDefault="00050E8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50E84" w:rsidRDefault="00050E8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50E84" w:rsidRDefault="00A55B45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050E84" w:rsidRDefault="00050E84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  <w:rPr>
        <w:rFonts w:cs="Times New Roman"/>
        <w:b w:val="0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eastAsia="TTFF4FC630t00" w:cs="TTFF4FC630t00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3960"/>
        </w:tabs>
        <w:ind w:left="3960" w:hanging="360"/>
      </w:pPr>
      <w:rPr>
        <w:rFonts w:cs="Times New Roman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  <w:rPr>
        <w:rFonts w:cs="Times New Roman"/>
      </w:rPr>
    </w:lvl>
  </w:abstractNum>
  <w:abstractNum w:abstractNumId="4">
    <w:nsid w:val="040848AE"/>
    <w:multiLevelType w:val="hybridMultilevel"/>
    <w:tmpl w:val="F4DC2264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3F4A3720"/>
    <w:multiLevelType w:val="hybridMultilevel"/>
    <w:tmpl w:val="FF5282EA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6D051B9"/>
    <w:multiLevelType w:val="hybridMultilevel"/>
    <w:tmpl w:val="BB205B36"/>
    <w:lvl w:ilvl="0" w:tplc="440A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0" w:hanging="360"/>
      </w:pPr>
      <w:rPr>
        <w:rFonts w:ascii="Courier New" w:hAnsi="Courier New" w:hint="default"/>
      </w:rPr>
    </w:lvl>
    <w:lvl w:ilvl="2" w:tplc="4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0">
    <w:nsid w:val="476D6013"/>
    <w:multiLevelType w:val="hybridMultilevel"/>
    <w:tmpl w:val="0C1843F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16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2">
    <w:nsid w:val="4C273281"/>
    <w:multiLevelType w:val="hybridMultilevel"/>
    <w:tmpl w:val="91B06FF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4B3BBB"/>
    <w:multiLevelType w:val="hybridMultilevel"/>
    <w:tmpl w:val="4BCC278A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5966BAA"/>
    <w:multiLevelType w:val="hybridMultilevel"/>
    <w:tmpl w:val="70FE3A94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7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11"/>
  </w:num>
  <w:num w:numId="3">
    <w:abstractNumId w:val="8"/>
  </w:num>
  <w:num w:numId="4">
    <w:abstractNumId w:val="5"/>
  </w:num>
  <w:num w:numId="5">
    <w:abstractNumId w:val="16"/>
  </w:num>
  <w:num w:numId="6">
    <w:abstractNumId w:val="17"/>
  </w:num>
  <w:num w:numId="7">
    <w:abstractNumId w:val="9"/>
  </w:num>
  <w:num w:numId="8">
    <w:abstractNumId w:val="5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3"/>
  </w:num>
  <w:num w:numId="12">
    <w:abstractNumId w:val="6"/>
  </w:num>
  <w:num w:numId="13">
    <w:abstractNumId w:val="7"/>
  </w:num>
  <w:num w:numId="14">
    <w:abstractNumId w:val="14"/>
  </w:num>
  <w:num w:numId="15">
    <w:abstractNumId w:val="10"/>
  </w:num>
  <w:num w:numId="16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1164D"/>
    <w:rsid w:val="0002058A"/>
    <w:rsid w:val="00020B8E"/>
    <w:rsid w:val="00036757"/>
    <w:rsid w:val="00041C83"/>
    <w:rsid w:val="00043087"/>
    <w:rsid w:val="0004311A"/>
    <w:rsid w:val="000503CF"/>
    <w:rsid w:val="00050E84"/>
    <w:rsid w:val="00051B76"/>
    <w:rsid w:val="00057891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359"/>
    <w:rsid w:val="000A6668"/>
    <w:rsid w:val="000A70D0"/>
    <w:rsid w:val="000A763C"/>
    <w:rsid w:val="000B3B34"/>
    <w:rsid w:val="000B42EA"/>
    <w:rsid w:val="000C4F01"/>
    <w:rsid w:val="000C6D95"/>
    <w:rsid w:val="000D2D5F"/>
    <w:rsid w:val="000D795B"/>
    <w:rsid w:val="000E1039"/>
    <w:rsid w:val="000E31F4"/>
    <w:rsid w:val="000E6196"/>
    <w:rsid w:val="000F2040"/>
    <w:rsid w:val="000F7761"/>
    <w:rsid w:val="00111DD3"/>
    <w:rsid w:val="0011259D"/>
    <w:rsid w:val="00123684"/>
    <w:rsid w:val="00123CDD"/>
    <w:rsid w:val="00130CE8"/>
    <w:rsid w:val="00132177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B3A69"/>
    <w:rsid w:val="001C197F"/>
    <w:rsid w:val="001C1CF2"/>
    <w:rsid w:val="001C591A"/>
    <w:rsid w:val="001D6481"/>
    <w:rsid w:val="001D6B20"/>
    <w:rsid w:val="001E14C2"/>
    <w:rsid w:val="001E2F00"/>
    <w:rsid w:val="001E4572"/>
    <w:rsid w:val="002043A1"/>
    <w:rsid w:val="002055BD"/>
    <w:rsid w:val="002061B6"/>
    <w:rsid w:val="00206892"/>
    <w:rsid w:val="002237EF"/>
    <w:rsid w:val="00227605"/>
    <w:rsid w:val="002344F1"/>
    <w:rsid w:val="0025032E"/>
    <w:rsid w:val="002513AF"/>
    <w:rsid w:val="00262EB9"/>
    <w:rsid w:val="00263CFA"/>
    <w:rsid w:val="0029781A"/>
    <w:rsid w:val="002A20B1"/>
    <w:rsid w:val="002A49A0"/>
    <w:rsid w:val="002B5B31"/>
    <w:rsid w:val="002C0C1E"/>
    <w:rsid w:val="002C1602"/>
    <w:rsid w:val="002C1876"/>
    <w:rsid w:val="002C1956"/>
    <w:rsid w:val="002C366A"/>
    <w:rsid w:val="002C4CE0"/>
    <w:rsid w:val="002D66A2"/>
    <w:rsid w:val="002D67FD"/>
    <w:rsid w:val="002D697F"/>
    <w:rsid w:val="002E7C49"/>
    <w:rsid w:val="002F1DFA"/>
    <w:rsid w:val="00311614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312E"/>
    <w:rsid w:val="00354147"/>
    <w:rsid w:val="00365B21"/>
    <w:rsid w:val="00370CC2"/>
    <w:rsid w:val="00380A8F"/>
    <w:rsid w:val="00380F69"/>
    <w:rsid w:val="00381911"/>
    <w:rsid w:val="00383442"/>
    <w:rsid w:val="0039071A"/>
    <w:rsid w:val="003917E4"/>
    <w:rsid w:val="003924DA"/>
    <w:rsid w:val="00393014"/>
    <w:rsid w:val="003A7940"/>
    <w:rsid w:val="003B000A"/>
    <w:rsid w:val="003B20CA"/>
    <w:rsid w:val="003B299F"/>
    <w:rsid w:val="003B6F6F"/>
    <w:rsid w:val="003C3D1C"/>
    <w:rsid w:val="003C4F78"/>
    <w:rsid w:val="003C7680"/>
    <w:rsid w:val="003D267B"/>
    <w:rsid w:val="003D5D3F"/>
    <w:rsid w:val="003D6DE4"/>
    <w:rsid w:val="003F28D7"/>
    <w:rsid w:val="003F69B6"/>
    <w:rsid w:val="003F7A97"/>
    <w:rsid w:val="00401676"/>
    <w:rsid w:val="004021C4"/>
    <w:rsid w:val="004051C1"/>
    <w:rsid w:val="004128C7"/>
    <w:rsid w:val="00412A73"/>
    <w:rsid w:val="004140AD"/>
    <w:rsid w:val="004221A8"/>
    <w:rsid w:val="00424211"/>
    <w:rsid w:val="00427119"/>
    <w:rsid w:val="00432360"/>
    <w:rsid w:val="00432BBF"/>
    <w:rsid w:val="0044072A"/>
    <w:rsid w:val="00443B80"/>
    <w:rsid w:val="0044693D"/>
    <w:rsid w:val="00447FE7"/>
    <w:rsid w:val="004556AE"/>
    <w:rsid w:val="004557A0"/>
    <w:rsid w:val="00463ED9"/>
    <w:rsid w:val="004676C6"/>
    <w:rsid w:val="00473994"/>
    <w:rsid w:val="004864C9"/>
    <w:rsid w:val="00487304"/>
    <w:rsid w:val="004878EC"/>
    <w:rsid w:val="00490831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E3E70"/>
    <w:rsid w:val="00504949"/>
    <w:rsid w:val="00511C48"/>
    <w:rsid w:val="005166BD"/>
    <w:rsid w:val="005208A9"/>
    <w:rsid w:val="005208B1"/>
    <w:rsid w:val="00521283"/>
    <w:rsid w:val="00525E1A"/>
    <w:rsid w:val="005334CF"/>
    <w:rsid w:val="00540076"/>
    <w:rsid w:val="0054087C"/>
    <w:rsid w:val="00540ED7"/>
    <w:rsid w:val="00542A60"/>
    <w:rsid w:val="00546EA0"/>
    <w:rsid w:val="00551D60"/>
    <w:rsid w:val="00552E4D"/>
    <w:rsid w:val="005611D8"/>
    <w:rsid w:val="00562A56"/>
    <w:rsid w:val="00580D6D"/>
    <w:rsid w:val="005820E4"/>
    <w:rsid w:val="00583D3A"/>
    <w:rsid w:val="00585828"/>
    <w:rsid w:val="005927AB"/>
    <w:rsid w:val="005A2A2F"/>
    <w:rsid w:val="005B0CFF"/>
    <w:rsid w:val="005B199F"/>
    <w:rsid w:val="005B19CA"/>
    <w:rsid w:val="005B1AE9"/>
    <w:rsid w:val="005B635F"/>
    <w:rsid w:val="005B7300"/>
    <w:rsid w:val="005B7AC3"/>
    <w:rsid w:val="005C55DC"/>
    <w:rsid w:val="005F500E"/>
    <w:rsid w:val="005F51C6"/>
    <w:rsid w:val="005F5C60"/>
    <w:rsid w:val="00604080"/>
    <w:rsid w:val="00604A39"/>
    <w:rsid w:val="00607F83"/>
    <w:rsid w:val="00624231"/>
    <w:rsid w:val="00635572"/>
    <w:rsid w:val="00635FBC"/>
    <w:rsid w:val="0064094F"/>
    <w:rsid w:val="0064141A"/>
    <w:rsid w:val="00645911"/>
    <w:rsid w:val="00646A8F"/>
    <w:rsid w:val="006634C8"/>
    <w:rsid w:val="00664D13"/>
    <w:rsid w:val="006679A8"/>
    <w:rsid w:val="0067598B"/>
    <w:rsid w:val="006777ED"/>
    <w:rsid w:val="00677935"/>
    <w:rsid w:val="006840FF"/>
    <w:rsid w:val="006904D4"/>
    <w:rsid w:val="006939DF"/>
    <w:rsid w:val="00693CF2"/>
    <w:rsid w:val="00694999"/>
    <w:rsid w:val="006A287B"/>
    <w:rsid w:val="006B5F5A"/>
    <w:rsid w:val="006B6F09"/>
    <w:rsid w:val="006B7351"/>
    <w:rsid w:val="006C31D4"/>
    <w:rsid w:val="006C418C"/>
    <w:rsid w:val="006E3A81"/>
    <w:rsid w:val="006F0622"/>
    <w:rsid w:val="006F21EB"/>
    <w:rsid w:val="006F4C9A"/>
    <w:rsid w:val="0070362C"/>
    <w:rsid w:val="007056C0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73B57"/>
    <w:rsid w:val="0077511E"/>
    <w:rsid w:val="00777AA1"/>
    <w:rsid w:val="00791ED8"/>
    <w:rsid w:val="007979FD"/>
    <w:rsid w:val="00797BFB"/>
    <w:rsid w:val="007A319D"/>
    <w:rsid w:val="007A3B14"/>
    <w:rsid w:val="007B569D"/>
    <w:rsid w:val="007B61D6"/>
    <w:rsid w:val="007C0F0C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30859"/>
    <w:rsid w:val="00841291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600B"/>
    <w:rsid w:val="00897841"/>
    <w:rsid w:val="008A0FFE"/>
    <w:rsid w:val="008A5057"/>
    <w:rsid w:val="008B2527"/>
    <w:rsid w:val="008B4872"/>
    <w:rsid w:val="008C1E26"/>
    <w:rsid w:val="008E07AF"/>
    <w:rsid w:val="008E288A"/>
    <w:rsid w:val="008F042C"/>
    <w:rsid w:val="008F569A"/>
    <w:rsid w:val="008F7823"/>
    <w:rsid w:val="00900E17"/>
    <w:rsid w:val="00901116"/>
    <w:rsid w:val="009036D0"/>
    <w:rsid w:val="00906024"/>
    <w:rsid w:val="00906FBF"/>
    <w:rsid w:val="00911750"/>
    <w:rsid w:val="0091609A"/>
    <w:rsid w:val="00920388"/>
    <w:rsid w:val="00921CC9"/>
    <w:rsid w:val="009225F6"/>
    <w:rsid w:val="009312ED"/>
    <w:rsid w:val="009332FF"/>
    <w:rsid w:val="00942B07"/>
    <w:rsid w:val="00945D7F"/>
    <w:rsid w:val="009536F4"/>
    <w:rsid w:val="009573AF"/>
    <w:rsid w:val="009601FA"/>
    <w:rsid w:val="00962575"/>
    <w:rsid w:val="009655C2"/>
    <w:rsid w:val="00966C53"/>
    <w:rsid w:val="0097353A"/>
    <w:rsid w:val="00975C91"/>
    <w:rsid w:val="00977DF3"/>
    <w:rsid w:val="00990A34"/>
    <w:rsid w:val="00993388"/>
    <w:rsid w:val="0099372A"/>
    <w:rsid w:val="009A56A6"/>
    <w:rsid w:val="009B3D7F"/>
    <w:rsid w:val="009C48FF"/>
    <w:rsid w:val="009C5839"/>
    <w:rsid w:val="009D18CE"/>
    <w:rsid w:val="009D37E0"/>
    <w:rsid w:val="009D3BF1"/>
    <w:rsid w:val="009E1C09"/>
    <w:rsid w:val="00A002E3"/>
    <w:rsid w:val="00A03B09"/>
    <w:rsid w:val="00A078A8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5B45"/>
    <w:rsid w:val="00A5685F"/>
    <w:rsid w:val="00A633DC"/>
    <w:rsid w:val="00A64749"/>
    <w:rsid w:val="00A67717"/>
    <w:rsid w:val="00A67790"/>
    <w:rsid w:val="00A7099A"/>
    <w:rsid w:val="00A736EF"/>
    <w:rsid w:val="00A737A3"/>
    <w:rsid w:val="00A82ED6"/>
    <w:rsid w:val="00A90D85"/>
    <w:rsid w:val="00A97C5E"/>
    <w:rsid w:val="00AA51CB"/>
    <w:rsid w:val="00AB3CC3"/>
    <w:rsid w:val="00AD0A3E"/>
    <w:rsid w:val="00AD431E"/>
    <w:rsid w:val="00AD4B86"/>
    <w:rsid w:val="00AD66A3"/>
    <w:rsid w:val="00AD7CFB"/>
    <w:rsid w:val="00AD7F37"/>
    <w:rsid w:val="00AF2338"/>
    <w:rsid w:val="00AF4346"/>
    <w:rsid w:val="00B0150A"/>
    <w:rsid w:val="00B02B8B"/>
    <w:rsid w:val="00B04D82"/>
    <w:rsid w:val="00B14060"/>
    <w:rsid w:val="00B14074"/>
    <w:rsid w:val="00B147EC"/>
    <w:rsid w:val="00B14A12"/>
    <w:rsid w:val="00B24D38"/>
    <w:rsid w:val="00B2595E"/>
    <w:rsid w:val="00B328CD"/>
    <w:rsid w:val="00B33757"/>
    <w:rsid w:val="00B37F01"/>
    <w:rsid w:val="00B41479"/>
    <w:rsid w:val="00B425B8"/>
    <w:rsid w:val="00B425FF"/>
    <w:rsid w:val="00B43A28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6CEE"/>
    <w:rsid w:val="00BB7F7C"/>
    <w:rsid w:val="00BC0E5F"/>
    <w:rsid w:val="00BC7D17"/>
    <w:rsid w:val="00BD018B"/>
    <w:rsid w:val="00BE3125"/>
    <w:rsid w:val="00BE4A73"/>
    <w:rsid w:val="00C01198"/>
    <w:rsid w:val="00C023FB"/>
    <w:rsid w:val="00C027A9"/>
    <w:rsid w:val="00C02E03"/>
    <w:rsid w:val="00C20DF2"/>
    <w:rsid w:val="00C27768"/>
    <w:rsid w:val="00C27AC2"/>
    <w:rsid w:val="00C3029F"/>
    <w:rsid w:val="00C30F99"/>
    <w:rsid w:val="00C31779"/>
    <w:rsid w:val="00C404F4"/>
    <w:rsid w:val="00C415AC"/>
    <w:rsid w:val="00C61D21"/>
    <w:rsid w:val="00C64037"/>
    <w:rsid w:val="00C77C39"/>
    <w:rsid w:val="00C827BE"/>
    <w:rsid w:val="00C835FD"/>
    <w:rsid w:val="00CA1B18"/>
    <w:rsid w:val="00CA30E9"/>
    <w:rsid w:val="00CA54B4"/>
    <w:rsid w:val="00CA6D57"/>
    <w:rsid w:val="00CB14E3"/>
    <w:rsid w:val="00CB3198"/>
    <w:rsid w:val="00CB381F"/>
    <w:rsid w:val="00CC01C5"/>
    <w:rsid w:val="00CC7830"/>
    <w:rsid w:val="00CD0F9A"/>
    <w:rsid w:val="00CD4206"/>
    <w:rsid w:val="00CD4B93"/>
    <w:rsid w:val="00CD5577"/>
    <w:rsid w:val="00CE0343"/>
    <w:rsid w:val="00CF04AC"/>
    <w:rsid w:val="00CF6582"/>
    <w:rsid w:val="00D0594C"/>
    <w:rsid w:val="00D076E0"/>
    <w:rsid w:val="00D141B5"/>
    <w:rsid w:val="00D20C31"/>
    <w:rsid w:val="00D22A48"/>
    <w:rsid w:val="00D27924"/>
    <w:rsid w:val="00D31E93"/>
    <w:rsid w:val="00D413AD"/>
    <w:rsid w:val="00D4375C"/>
    <w:rsid w:val="00D4588A"/>
    <w:rsid w:val="00D50AB5"/>
    <w:rsid w:val="00D55AC8"/>
    <w:rsid w:val="00D62893"/>
    <w:rsid w:val="00D6681B"/>
    <w:rsid w:val="00D703C2"/>
    <w:rsid w:val="00D721BC"/>
    <w:rsid w:val="00D7417D"/>
    <w:rsid w:val="00D76AC0"/>
    <w:rsid w:val="00D84381"/>
    <w:rsid w:val="00D861D6"/>
    <w:rsid w:val="00DA14A5"/>
    <w:rsid w:val="00DB484C"/>
    <w:rsid w:val="00DC0250"/>
    <w:rsid w:val="00DC2212"/>
    <w:rsid w:val="00DC7238"/>
    <w:rsid w:val="00DD0F58"/>
    <w:rsid w:val="00DD4690"/>
    <w:rsid w:val="00DD469A"/>
    <w:rsid w:val="00DD59A7"/>
    <w:rsid w:val="00DE0C30"/>
    <w:rsid w:val="00DE5453"/>
    <w:rsid w:val="00DE7EFD"/>
    <w:rsid w:val="00DF100A"/>
    <w:rsid w:val="00DF3559"/>
    <w:rsid w:val="00DF4E88"/>
    <w:rsid w:val="00DF5089"/>
    <w:rsid w:val="00DF7A04"/>
    <w:rsid w:val="00E00AF3"/>
    <w:rsid w:val="00E03E46"/>
    <w:rsid w:val="00E072EE"/>
    <w:rsid w:val="00E200AA"/>
    <w:rsid w:val="00E21CFE"/>
    <w:rsid w:val="00E22580"/>
    <w:rsid w:val="00E403A2"/>
    <w:rsid w:val="00E471D2"/>
    <w:rsid w:val="00E5042C"/>
    <w:rsid w:val="00E541DB"/>
    <w:rsid w:val="00E62447"/>
    <w:rsid w:val="00E64B2E"/>
    <w:rsid w:val="00E753A1"/>
    <w:rsid w:val="00E76C9B"/>
    <w:rsid w:val="00E77979"/>
    <w:rsid w:val="00E8691B"/>
    <w:rsid w:val="00E873CF"/>
    <w:rsid w:val="00E93497"/>
    <w:rsid w:val="00E951A5"/>
    <w:rsid w:val="00E97FAC"/>
    <w:rsid w:val="00EA39AE"/>
    <w:rsid w:val="00EA45D1"/>
    <w:rsid w:val="00EB1352"/>
    <w:rsid w:val="00EC6133"/>
    <w:rsid w:val="00EC757D"/>
    <w:rsid w:val="00ED054E"/>
    <w:rsid w:val="00ED2024"/>
    <w:rsid w:val="00ED2A6C"/>
    <w:rsid w:val="00ED75BC"/>
    <w:rsid w:val="00EE22D6"/>
    <w:rsid w:val="00EF7CDF"/>
    <w:rsid w:val="00EF7F58"/>
    <w:rsid w:val="00F0096D"/>
    <w:rsid w:val="00F01F32"/>
    <w:rsid w:val="00F02164"/>
    <w:rsid w:val="00F02B26"/>
    <w:rsid w:val="00F052D9"/>
    <w:rsid w:val="00F1039B"/>
    <w:rsid w:val="00F233E9"/>
    <w:rsid w:val="00F30614"/>
    <w:rsid w:val="00F31720"/>
    <w:rsid w:val="00F31CDC"/>
    <w:rsid w:val="00F34011"/>
    <w:rsid w:val="00F479FD"/>
    <w:rsid w:val="00F55B80"/>
    <w:rsid w:val="00F57C7F"/>
    <w:rsid w:val="00F67275"/>
    <w:rsid w:val="00F754DA"/>
    <w:rsid w:val="00F8060E"/>
    <w:rsid w:val="00F82BBF"/>
    <w:rsid w:val="00F8424F"/>
    <w:rsid w:val="00F85267"/>
    <w:rsid w:val="00F8576E"/>
    <w:rsid w:val="00F85810"/>
    <w:rsid w:val="00FA66EF"/>
    <w:rsid w:val="00FA7101"/>
    <w:rsid w:val="00FB3CEF"/>
    <w:rsid w:val="00FD07F3"/>
    <w:rsid w:val="00FD0F8D"/>
    <w:rsid w:val="00FD4486"/>
    <w:rsid w:val="00FD6034"/>
    <w:rsid w:val="00FE3E5F"/>
    <w:rsid w:val="00FE5CFA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1">
    <w:name w:val="Car Car1"/>
    <w:basedOn w:val="Normal"/>
    <w:uiPriority w:val="99"/>
    <w:rsid w:val="00F8576E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7372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1048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46</cp:revision>
  <cp:lastPrinted>2013-11-08T18:53:00Z</cp:lastPrinted>
  <dcterms:created xsi:type="dcterms:W3CDTF">2013-04-11T19:37:00Z</dcterms:created>
  <dcterms:modified xsi:type="dcterms:W3CDTF">2013-11-08T18:53:00Z</dcterms:modified>
</cp:coreProperties>
</file>